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DC3" w:rsidRDefault="00304DC3">
      <w:pPr>
        <w:spacing w:line="200" w:lineRule="exact"/>
      </w:pPr>
    </w:p>
    <w:p w:rsidR="00304DC3" w:rsidRDefault="00304DC3">
      <w:pPr>
        <w:spacing w:line="200" w:lineRule="exact"/>
      </w:pPr>
    </w:p>
    <w:p w:rsidR="00304DC3" w:rsidRDefault="00304DC3">
      <w:pPr>
        <w:spacing w:line="300" w:lineRule="exact"/>
        <w:rPr>
          <w:sz w:val="30"/>
          <w:szCs w:val="30"/>
        </w:rPr>
      </w:pPr>
    </w:p>
    <w:p w:rsidR="00304DC3" w:rsidRDefault="00FB3F31">
      <w:pPr>
        <w:ind w:left="1071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9" type="#_x0000_t75" style="position:absolute;left:0;text-align:left;margin-left:174.1pt;margin-top:-9pt;width:188.2pt;height:37.5pt;z-index:-251659264;mso-position-horizontal-relative:page">
            <v:imagedata r:id="rId6" o:title=""/>
            <w10:wrap anchorx="page"/>
          </v:shape>
        </w:pict>
      </w:r>
      <w:r>
        <w:pict>
          <v:shape id="_x0000_s1048" type="#_x0000_t75" style="position:absolute;left:0;text-align:left;margin-left:464.15pt;margin-top:37.5pt;width:57pt;height:57pt;z-index:-251657216;mso-position-horizontal-relative:page;mso-position-vertical-relative:page">
            <v:imagedata r:id="rId7" o:title=""/>
            <w10:wrap anchorx="page" anchory="page"/>
          </v:shape>
        </w:pict>
      </w:r>
      <w:r>
        <w:pict>
          <v:shape id="_x0000_i1025" type="#_x0000_t75" style="width:60.75pt;height:27.75pt">
            <v:imagedata r:id="rId8" o:title=""/>
          </v:shape>
        </w:pict>
      </w:r>
    </w:p>
    <w:p w:rsidR="00304DC3" w:rsidRDefault="00304DC3">
      <w:pPr>
        <w:spacing w:before="8" w:line="160" w:lineRule="exact"/>
        <w:rPr>
          <w:sz w:val="17"/>
          <w:szCs w:val="17"/>
        </w:rPr>
      </w:pPr>
    </w:p>
    <w:p w:rsidR="00304DC3" w:rsidRDefault="00304DC3">
      <w:pPr>
        <w:spacing w:line="200" w:lineRule="exact"/>
      </w:pPr>
    </w:p>
    <w:p w:rsidR="00304DC3" w:rsidRDefault="00FB3F31">
      <w:pPr>
        <w:spacing w:before="18"/>
        <w:ind w:left="1935" w:right="1919"/>
        <w:jc w:val="center"/>
        <w:rPr>
          <w:sz w:val="36"/>
          <w:szCs w:val="36"/>
        </w:rPr>
      </w:pPr>
      <w:r>
        <w:pict>
          <v:shape id="_x0000_s1046" type="#_x0000_t75" style="position:absolute;left:0;text-align:left;margin-left:373.9pt;margin-top:-76.75pt;width:82.45pt;height:58.25pt;z-index:-251658240;mso-position-horizontal-relative:page">
            <v:imagedata r:id="rId9" o:title=""/>
            <w10:wrap anchorx="page"/>
          </v:shape>
        </w:pict>
      </w:r>
      <w:r w:rsidR="00462926">
        <w:rPr>
          <w:rFonts w:eastAsia="Times New Roman"/>
          <w:spacing w:val="1"/>
          <w:w w:val="81"/>
          <w:sz w:val="36"/>
          <w:szCs w:val="36"/>
        </w:rPr>
        <w:t>I</w:t>
      </w:r>
      <w:r w:rsidR="00462926">
        <w:rPr>
          <w:rFonts w:eastAsia="Times New Roman"/>
          <w:w w:val="118"/>
          <w:sz w:val="36"/>
          <w:szCs w:val="36"/>
        </w:rPr>
        <w:t>n</w:t>
      </w:r>
      <w:r w:rsidR="00462926">
        <w:rPr>
          <w:rFonts w:eastAsia="Times New Roman"/>
          <w:spacing w:val="1"/>
          <w:w w:val="118"/>
          <w:sz w:val="36"/>
          <w:szCs w:val="36"/>
        </w:rPr>
        <w:t>t</w:t>
      </w:r>
      <w:r w:rsidR="00462926">
        <w:rPr>
          <w:rFonts w:eastAsia="Times New Roman"/>
          <w:w w:val="113"/>
          <w:sz w:val="36"/>
          <w:szCs w:val="36"/>
        </w:rPr>
        <w:t>ernship</w:t>
      </w:r>
      <w:r w:rsidR="00462926">
        <w:rPr>
          <w:rFonts w:eastAsia="Times New Roman"/>
          <w:spacing w:val="37"/>
          <w:sz w:val="36"/>
          <w:szCs w:val="36"/>
        </w:rPr>
        <w:t xml:space="preserve"> </w:t>
      </w:r>
      <w:r w:rsidR="00462926">
        <w:rPr>
          <w:rFonts w:eastAsia="Times New Roman"/>
          <w:w w:val="111"/>
          <w:sz w:val="36"/>
          <w:szCs w:val="36"/>
        </w:rPr>
        <w:t>S</w:t>
      </w:r>
      <w:r w:rsidR="00462926">
        <w:rPr>
          <w:rFonts w:eastAsia="Times New Roman"/>
          <w:spacing w:val="-3"/>
          <w:w w:val="111"/>
          <w:sz w:val="36"/>
          <w:szCs w:val="36"/>
        </w:rPr>
        <w:t>e</w:t>
      </w:r>
      <w:r w:rsidR="00462926">
        <w:rPr>
          <w:rFonts w:eastAsia="Times New Roman"/>
          <w:w w:val="111"/>
          <w:sz w:val="36"/>
          <w:szCs w:val="36"/>
        </w:rPr>
        <w:t>mester</w:t>
      </w:r>
      <w:r w:rsidR="00462926">
        <w:rPr>
          <w:rFonts w:eastAsia="Times New Roman"/>
          <w:spacing w:val="51"/>
          <w:w w:val="111"/>
          <w:sz w:val="36"/>
          <w:szCs w:val="36"/>
        </w:rPr>
        <w:t xml:space="preserve"> </w:t>
      </w:r>
      <w:r w:rsidR="00462926">
        <w:rPr>
          <w:rFonts w:eastAsia="Times New Roman"/>
          <w:w w:val="111"/>
          <w:sz w:val="36"/>
          <w:szCs w:val="36"/>
        </w:rPr>
        <w:t>Accepta</w:t>
      </w:r>
      <w:r w:rsidR="00462926">
        <w:rPr>
          <w:rFonts w:eastAsia="Times New Roman"/>
          <w:spacing w:val="1"/>
          <w:w w:val="111"/>
          <w:sz w:val="36"/>
          <w:szCs w:val="36"/>
        </w:rPr>
        <w:t>n</w:t>
      </w:r>
      <w:r w:rsidR="00462926">
        <w:rPr>
          <w:rFonts w:eastAsia="Times New Roman"/>
          <w:w w:val="111"/>
          <w:sz w:val="36"/>
          <w:szCs w:val="36"/>
        </w:rPr>
        <w:t>ce</w:t>
      </w:r>
      <w:r w:rsidR="00462926">
        <w:rPr>
          <w:rFonts w:eastAsia="Times New Roman"/>
          <w:spacing w:val="20"/>
          <w:w w:val="111"/>
          <w:sz w:val="36"/>
          <w:szCs w:val="36"/>
        </w:rPr>
        <w:t xml:space="preserve"> </w:t>
      </w:r>
      <w:r w:rsidR="00462926">
        <w:rPr>
          <w:rFonts w:eastAsia="Times New Roman"/>
          <w:w w:val="114"/>
          <w:sz w:val="36"/>
          <w:szCs w:val="36"/>
        </w:rPr>
        <w:t>No</w:t>
      </w:r>
      <w:r w:rsidR="00462926">
        <w:rPr>
          <w:rFonts w:eastAsia="Times New Roman"/>
          <w:spacing w:val="1"/>
          <w:w w:val="114"/>
          <w:sz w:val="36"/>
          <w:szCs w:val="36"/>
        </w:rPr>
        <w:t>t</w:t>
      </w:r>
      <w:r w:rsidR="00462926">
        <w:rPr>
          <w:rFonts w:eastAsia="Times New Roman"/>
          <w:w w:val="102"/>
          <w:sz w:val="36"/>
          <w:szCs w:val="36"/>
        </w:rPr>
        <w:t>ificat</w:t>
      </w:r>
      <w:r w:rsidR="00462926">
        <w:rPr>
          <w:rFonts w:eastAsia="Times New Roman"/>
          <w:spacing w:val="-2"/>
          <w:w w:val="102"/>
          <w:sz w:val="36"/>
          <w:szCs w:val="36"/>
        </w:rPr>
        <w:t>i</w:t>
      </w:r>
      <w:r w:rsidR="00462926">
        <w:rPr>
          <w:rFonts w:eastAsia="Times New Roman"/>
          <w:w w:val="117"/>
          <w:sz w:val="36"/>
          <w:szCs w:val="36"/>
        </w:rPr>
        <w:t>on</w:t>
      </w:r>
    </w:p>
    <w:p w:rsidR="00304DC3" w:rsidRDefault="00462926">
      <w:pPr>
        <w:spacing w:before="20" w:line="520" w:lineRule="exact"/>
        <w:ind w:left="3501" w:right="3484"/>
        <w:jc w:val="center"/>
        <w:rPr>
          <w:rFonts w:ascii="Malgun Gothic" w:eastAsia="Malgun Gothic" w:hAnsi="Malgun Gothic" w:cs="Malgun Gothic"/>
          <w:sz w:val="32"/>
          <w:szCs w:val="32"/>
        </w:rPr>
      </w:pPr>
      <w:r>
        <w:rPr>
          <w:rFonts w:ascii="Malgun Gothic" w:eastAsia="Malgun Gothic" w:hAnsi="Malgun Gothic" w:cs="Malgun Gothic" w:hint="eastAsia"/>
          <w:position w:val="-5"/>
          <w:sz w:val="32"/>
          <w:szCs w:val="32"/>
        </w:rPr>
        <w:t>실습학기</w:t>
      </w:r>
      <w:r>
        <w:rPr>
          <w:rFonts w:eastAsia="Times New Roman"/>
          <w:spacing w:val="1"/>
          <w:position w:val="-5"/>
          <w:sz w:val="32"/>
          <w:szCs w:val="32"/>
        </w:rPr>
        <w:t xml:space="preserve"> (</w:t>
      </w:r>
      <w:r>
        <w:rPr>
          <w:rFonts w:ascii="Malgun Gothic" w:eastAsia="Malgun Gothic" w:hAnsi="Malgun Gothic" w:cs="Malgun Gothic"/>
          <w:spacing w:val="2"/>
          <w:position w:val="-5"/>
          <w:sz w:val="32"/>
          <w:szCs w:val="32"/>
        </w:rPr>
        <w:t>인</w:t>
      </w:r>
      <w:r>
        <w:rPr>
          <w:rFonts w:ascii="Malgun Gothic" w:eastAsia="Malgun Gothic" w:hAnsi="Malgun Gothic" w:cs="Malgun Gothic"/>
          <w:position w:val="-5"/>
          <w:sz w:val="32"/>
          <w:szCs w:val="32"/>
        </w:rPr>
        <w:t>턴쉽</w:t>
      </w:r>
      <w:r>
        <w:rPr>
          <w:rFonts w:eastAsia="Times New Roman"/>
          <w:position w:val="-5"/>
          <w:sz w:val="32"/>
          <w:szCs w:val="32"/>
        </w:rPr>
        <w:t>)</w:t>
      </w:r>
      <w:r>
        <w:rPr>
          <w:rFonts w:eastAsia="Times New Roman"/>
          <w:spacing w:val="-6"/>
          <w:position w:val="-5"/>
          <w:sz w:val="32"/>
          <w:szCs w:val="32"/>
        </w:rPr>
        <w:t xml:space="preserve"> </w:t>
      </w:r>
      <w:r>
        <w:rPr>
          <w:rFonts w:ascii="Malgun Gothic" w:eastAsia="Malgun Gothic" w:hAnsi="Malgun Gothic" w:cs="Malgun Gothic"/>
          <w:w w:val="99"/>
          <w:position w:val="-5"/>
          <w:sz w:val="32"/>
          <w:szCs w:val="32"/>
        </w:rPr>
        <w:t>수락통</w:t>
      </w:r>
      <w:r>
        <w:rPr>
          <w:rFonts w:ascii="Malgun Gothic" w:eastAsia="Malgun Gothic" w:hAnsi="Malgun Gothic" w:cs="Malgun Gothic"/>
          <w:spacing w:val="2"/>
          <w:w w:val="99"/>
          <w:position w:val="-5"/>
          <w:sz w:val="32"/>
          <w:szCs w:val="32"/>
        </w:rPr>
        <w:t>지</w:t>
      </w:r>
      <w:r>
        <w:rPr>
          <w:rFonts w:ascii="Malgun Gothic" w:eastAsia="Malgun Gothic" w:hAnsi="Malgun Gothic" w:cs="Malgun Gothic"/>
          <w:w w:val="99"/>
          <w:position w:val="-5"/>
          <w:sz w:val="32"/>
          <w:szCs w:val="32"/>
        </w:rPr>
        <w:t>서</w:t>
      </w:r>
    </w:p>
    <w:p w:rsidR="00304DC3" w:rsidRDefault="00304DC3">
      <w:pPr>
        <w:spacing w:before="3" w:line="240" w:lineRule="exact"/>
        <w:rPr>
          <w:sz w:val="24"/>
          <w:szCs w:val="24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"/>
        <w:gridCol w:w="1757"/>
        <w:gridCol w:w="73"/>
        <w:gridCol w:w="74"/>
        <w:gridCol w:w="2307"/>
        <w:gridCol w:w="72"/>
        <w:gridCol w:w="74"/>
        <w:gridCol w:w="2405"/>
        <w:gridCol w:w="73"/>
        <w:gridCol w:w="74"/>
        <w:gridCol w:w="2405"/>
        <w:gridCol w:w="73"/>
        <w:gridCol w:w="74"/>
        <w:gridCol w:w="1207"/>
        <w:gridCol w:w="75"/>
      </w:tblGrid>
      <w:tr w:rsidR="00304DC3">
        <w:trPr>
          <w:trHeight w:hRule="exact" w:val="595"/>
        </w:trPr>
        <w:tc>
          <w:tcPr>
            <w:tcW w:w="60" w:type="dxa"/>
            <w:tcBorders>
              <w:top w:val="single" w:sz="12" w:space="0" w:color="F8F8F8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8F8F8"/>
          </w:tcPr>
          <w:p w:rsidR="00304DC3" w:rsidRDefault="00304DC3"/>
        </w:tc>
        <w:tc>
          <w:tcPr>
            <w:tcW w:w="1757" w:type="dxa"/>
            <w:tcBorders>
              <w:top w:val="single" w:sz="12" w:space="0" w:color="F8F8F8"/>
              <w:left w:val="nil"/>
              <w:bottom w:val="single" w:sz="12" w:space="0" w:color="000000"/>
              <w:right w:val="nil"/>
            </w:tcBorders>
          </w:tcPr>
          <w:p w:rsidR="00304DC3" w:rsidRDefault="00462926">
            <w:pPr>
              <w:spacing w:before="68"/>
              <w:ind w:left="233"/>
              <w:rPr>
                <w:sz w:val="16"/>
                <w:szCs w:val="16"/>
              </w:rPr>
            </w:pPr>
            <w:r>
              <w:rPr>
                <w:rFonts w:eastAsia="Times New Roman"/>
                <w:b/>
                <w:w w:val="96"/>
                <w:sz w:val="16"/>
                <w:szCs w:val="16"/>
              </w:rPr>
              <w:t>S</w:t>
            </w:r>
            <w:r>
              <w:rPr>
                <w:rFonts w:eastAsia="Times New Roman"/>
                <w:b/>
                <w:spacing w:val="-20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8"/>
                <w:sz w:val="16"/>
                <w:szCs w:val="16"/>
              </w:rPr>
              <w:t>t</w:t>
            </w:r>
            <w:r>
              <w:rPr>
                <w:rFonts w:eastAsia="Times New Roman"/>
                <w:b/>
                <w:spacing w:val="-2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3"/>
                <w:sz w:val="16"/>
                <w:szCs w:val="16"/>
              </w:rPr>
              <w:t>u</w:t>
            </w:r>
            <w:r>
              <w:rPr>
                <w:rFonts w:eastAsia="Times New Roman"/>
                <w:b/>
                <w:spacing w:val="-19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d</w:t>
            </w:r>
            <w:r>
              <w:rPr>
                <w:rFonts w:eastAsia="Times New Roman"/>
                <w:b/>
                <w:spacing w:val="-14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e</w:t>
            </w:r>
            <w:r>
              <w:rPr>
                <w:rFonts w:eastAsia="Times New Roman"/>
                <w:b/>
                <w:spacing w:val="-8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3"/>
                <w:sz w:val="16"/>
                <w:szCs w:val="16"/>
              </w:rPr>
              <w:t>n</w:t>
            </w:r>
            <w:r>
              <w:rPr>
                <w:rFonts w:eastAsia="Times New Roman"/>
                <w:b/>
                <w:spacing w:val="-19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 xml:space="preserve">t </w:t>
            </w:r>
            <w:r>
              <w:rPr>
                <w:rFonts w:eastAsia="Times New Roman"/>
                <w:b/>
                <w:spacing w:val="17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N</w:t>
            </w:r>
            <w:r>
              <w:rPr>
                <w:rFonts w:eastAsia="Times New Roman"/>
                <w:b/>
                <w:spacing w:val="-12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2"/>
                <w:sz w:val="16"/>
                <w:szCs w:val="16"/>
              </w:rPr>
              <w:t>a</w:t>
            </w:r>
            <w:r>
              <w:rPr>
                <w:rFonts w:eastAsia="Times New Roman"/>
                <w:b/>
                <w:spacing w:val="-2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m</w:t>
            </w:r>
            <w:r>
              <w:rPr>
                <w:rFonts w:eastAsia="Times New Roman"/>
                <w:b/>
                <w:spacing w:val="-14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17"/>
                <w:sz w:val="16"/>
                <w:szCs w:val="16"/>
              </w:rPr>
              <w:t>e</w:t>
            </w:r>
          </w:p>
          <w:p w:rsidR="00304DC3" w:rsidRDefault="00462926">
            <w:pPr>
              <w:spacing w:before="5"/>
              <w:ind w:left="238"/>
              <w:rPr>
                <w:rFonts w:ascii="Malgun Gothic" w:eastAsia="Malgun Gothic" w:hAnsi="Malgun Gothic" w:cs="Malgun Gothic"/>
                <w:sz w:val="16"/>
                <w:szCs w:val="16"/>
              </w:rPr>
            </w:pPr>
            <w:proofErr w:type="spellStart"/>
            <w:r>
              <w:rPr>
                <w:rFonts w:ascii="Malgun Gothic" w:eastAsia="Malgun Gothic" w:hAnsi="Malgun Gothic" w:cs="Malgun Gothic"/>
                <w:b/>
                <w:spacing w:val="22"/>
                <w:sz w:val="16"/>
                <w:szCs w:val="16"/>
              </w:rPr>
              <w:t>실습수</w:t>
            </w:r>
            <w:r>
              <w:rPr>
                <w:rFonts w:ascii="Malgun Gothic" w:eastAsia="Malgun Gothic" w:hAnsi="Malgun Gothic" w:cs="Malgun Gothic"/>
                <w:b/>
                <w:sz w:val="16"/>
                <w:szCs w:val="16"/>
              </w:rPr>
              <w:t>락</w:t>
            </w:r>
            <w:proofErr w:type="spellEnd"/>
            <w:r>
              <w:rPr>
                <w:rFonts w:ascii="Malgun Gothic" w:eastAsia="Malgun Gothic" w:hAnsi="Malgun Gothic" w:cs="Malgun Gothic"/>
                <w:b/>
                <w:sz w:val="16"/>
                <w:szCs w:val="16"/>
              </w:rPr>
              <w:t xml:space="preserve"> </w:t>
            </w:r>
            <w:r>
              <w:rPr>
                <w:rFonts w:ascii="Malgun Gothic" w:eastAsia="Malgun Gothic" w:hAnsi="Malgun Gothic" w:cs="Malgun Gothic"/>
                <w:b/>
                <w:w w:val="94"/>
                <w:sz w:val="16"/>
                <w:szCs w:val="16"/>
              </w:rPr>
              <w:t>학</w:t>
            </w:r>
            <w:r>
              <w:rPr>
                <w:rFonts w:ascii="Malgun Gothic" w:eastAsia="Malgun Gothic" w:hAnsi="Malgun Gothic" w:cs="Malgun Gothic"/>
                <w:b/>
                <w:spacing w:val="-35"/>
                <w:sz w:val="16"/>
                <w:szCs w:val="16"/>
              </w:rPr>
              <w:t xml:space="preserve"> </w:t>
            </w:r>
            <w:r>
              <w:rPr>
                <w:rFonts w:ascii="Malgun Gothic" w:eastAsia="Malgun Gothic" w:hAnsi="Malgun Gothic" w:cs="Malgun Gothic"/>
                <w:b/>
                <w:w w:val="94"/>
                <w:sz w:val="16"/>
                <w:szCs w:val="16"/>
              </w:rPr>
              <w:t>생</w:t>
            </w:r>
            <w:r>
              <w:rPr>
                <w:rFonts w:ascii="Malgun Gothic" w:eastAsia="Malgun Gothic" w:hAnsi="Malgun Gothic" w:cs="Malgun Gothic"/>
                <w:b/>
                <w:spacing w:val="-37"/>
                <w:sz w:val="16"/>
                <w:szCs w:val="16"/>
              </w:rPr>
              <w:t xml:space="preserve"> </w:t>
            </w:r>
            <w:r>
              <w:rPr>
                <w:rFonts w:ascii="Malgun Gothic" w:eastAsia="Malgun Gothic" w:hAnsi="Malgun Gothic" w:cs="Malgun Gothic"/>
                <w:b/>
                <w:sz w:val="16"/>
                <w:szCs w:val="16"/>
              </w:rPr>
              <w:t>명</w:t>
            </w:r>
          </w:p>
        </w:tc>
        <w:tc>
          <w:tcPr>
            <w:tcW w:w="72" w:type="dxa"/>
            <w:tcBorders>
              <w:top w:val="single" w:sz="12" w:space="0" w:color="F8F8F8"/>
              <w:left w:val="nil"/>
              <w:bottom w:val="single" w:sz="12" w:space="0" w:color="000000"/>
              <w:right w:val="single" w:sz="3" w:space="0" w:color="000000"/>
            </w:tcBorders>
            <w:shd w:val="clear" w:color="auto" w:fill="F8F8F8"/>
          </w:tcPr>
          <w:p w:rsidR="00304DC3" w:rsidRDefault="00304DC3"/>
        </w:tc>
        <w:tc>
          <w:tcPr>
            <w:tcW w:w="74" w:type="dxa"/>
            <w:tcBorders>
              <w:top w:val="nil"/>
              <w:left w:val="single" w:sz="3" w:space="0" w:color="000000"/>
              <w:bottom w:val="single" w:sz="12" w:space="0" w:color="F8F8F8"/>
              <w:right w:val="nil"/>
            </w:tcBorders>
            <w:shd w:val="clear" w:color="auto" w:fill="F8F8F8"/>
          </w:tcPr>
          <w:p w:rsidR="00304DC3" w:rsidRDefault="00304DC3"/>
        </w:tc>
        <w:tc>
          <w:tcPr>
            <w:tcW w:w="2307" w:type="dxa"/>
            <w:tcBorders>
              <w:top w:val="single" w:sz="12" w:space="0" w:color="F8F8F8"/>
              <w:left w:val="nil"/>
              <w:bottom w:val="single" w:sz="12" w:space="0" w:color="000000"/>
              <w:right w:val="nil"/>
            </w:tcBorders>
          </w:tcPr>
          <w:p w:rsidR="00304DC3" w:rsidRDefault="00462926">
            <w:pPr>
              <w:spacing w:line="240" w:lineRule="exact"/>
              <w:ind w:left="134" w:right="157"/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b/>
                <w:w w:val="82"/>
                <w:position w:val="-1"/>
                <w:sz w:val="16"/>
                <w:szCs w:val="16"/>
              </w:rPr>
              <w:t>T</w:t>
            </w:r>
            <w:r>
              <w:rPr>
                <w:rFonts w:eastAsia="Times New Roman"/>
                <w:b/>
                <w:spacing w:val="-20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1"/>
                <w:position w:val="-1"/>
                <w:sz w:val="16"/>
                <w:szCs w:val="16"/>
              </w:rPr>
              <w:t>y</w:t>
            </w:r>
            <w:r>
              <w:rPr>
                <w:rFonts w:eastAsia="Times New Roman"/>
                <w:b/>
                <w:spacing w:val="-20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position w:val="-1"/>
                <w:sz w:val="16"/>
                <w:szCs w:val="16"/>
              </w:rPr>
              <w:t>p</w:t>
            </w:r>
            <w:r>
              <w:rPr>
                <w:rFonts w:eastAsia="Times New Roman"/>
                <w:b/>
                <w:spacing w:val="-15"/>
                <w:position w:val="-1"/>
                <w:sz w:val="16"/>
                <w:szCs w:val="16"/>
              </w:rPr>
              <w:t xml:space="preserve"> </w:t>
            </w:r>
            <w:proofErr w:type="gramStart"/>
            <w:r>
              <w:rPr>
                <w:rFonts w:eastAsia="Times New Roman"/>
                <w:b/>
                <w:position w:val="-1"/>
                <w:sz w:val="16"/>
                <w:szCs w:val="16"/>
              </w:rPr>
              <w:t xml:space="preserve">e </w:t>
            </w:r>
            <w:r>
              <w:rPr>
                <w:rFonts w:eastAsia="Times New Roman"/>
                <w:b/>
                <w:spacing w:val="26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position w:val="-1"/>
                <w:sz w:val="16"/>
                <w:szCs w:val="16"/>
              </w:rPr>
              <w:t>o</w:t>
            </w:r>
            <w:proofErr w:type="gramEnd"/>
            <w:r>
              <w:rPr>
                <w:rFonts w:eastAsia="Times New Roman"/>
                <w:b/>
                <w:spacing w:val="-8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position w:val="-1"/>
                <w:sz w:val="16"/>
                <w:szCs w:val="16"/>
              </w:rPr>
              <w:t xml:space="preserve">f </w:t>
            </w:r>
            <w:r>
              <w:rPr>
                <w:rFonts w:eastAsia="Times New Roman"/>
                <w:b/>
                <w:spacing w:val="18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95"/>
                <w:position w:val="-1"/>
                <w:sz w:val="16"/>
                <w:szCs w:val="16"/>
              </w:rPr>
              <w:t>W</w:t>
            </w:r>
            <w:r>
              <w:rPr>
                <w:rFonts w:eastAsia="Times New Roman"/>
                <w:b/>
                <w:spacing w:val="-20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position w:val="-1"/>
                <w:sz w:val="16"/>
                <w:szCs w:val="16"/>
              </w:rPr>
              <w:t>o</w:t>
            </w:r>
            <w:r>
              <w:rPr>
                <w:rFonts w:eastAsia="Times New Roman"/>
                <w:b/>
                <w:spacing w:val="-5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83"/>
                <w:position w:val="-1"/>
                <w:sz w:val="16"/>
                <w:szCs w:val="16"/>
              </w:rPr>
              <w:t>r</w:t>
            </w:r>
            <w:r>
              <w:rPr>
                <w:rFonts w:eastAsia="Times New Roman"/>
                <w:b/>
                <w:spacing w:val="-20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position w:val="-1"/>
                <w:sz w:val="16"/>
                <w:szCs w:val="16"/>
              </w:rPr>
              <w:t xml:space="preserve">k </w:t>
            </w:r>
            <w:r>
              <w:rPr>
                <w:rFonts w:eastAsia="Times New Roman"/>
                <w:b/>
                <w:spacing w:val="1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Malgun Gothic" w:eastAsia="Malgun Gothic" w:hAnsi="Malgun Gothic" w:cs="Malgun Gothic"/>
                <w:b/>
                <w:position w:val="-1"/>
                <w:sz w:val="16"/>
                <w:szCs w:val="16"/>
              </w:rPr>
              <w:t>–</w:t>
            </w:r>
            <w:r>
              <w:rPr>
                <w:rFonts w:ascii="Malgun Gothic" w:eastAsia="Malgun Gothic" w:hAnsi="Malgun Gothic" w:cs="Malgun Gothic"/>
                <w:b/>
                <w:spacing w:val="34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97"/>
                <w:position w:val="-1"/>
                <w:sz w:val="16"/>
                <w:szCs w:val="16"/>
              </w:rPr>
              <w:t>D</w:t>
            </w:r>
            <w:r>
              <w:rPr>
                <w:rFonts w:eastAsia="Times New Roman"/>
                <w:b/>
                <w:spacing w:val="-21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position w:val="-1"/>
                <w:sz w:val="16"/>
                <w:szCs w:val="16"/>
              </w:rPr>
              <w:t>e</w:t>
            </w:r>
            <w:r>
              <w:rPr>
                <w:rFonts w:eastAsia="Times New Roman"/>
                <w:b/>
                <w:spacing w:val="-8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position w:val="-1"/>
                <w:sz w:val="16"/>
                <w:szCs w:val="16"/>
              </w:rPr>
              <w:t>p</w:t>
            </w:r>
            <w:r>
              <w:rPr>
                <w:rFonts w:eastAsia="Times New Roman"/>
                <w:b/>
                <w:spacing w:val="-12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8"/>
                <w:position w:val="-1"/>
                <w:sz w:val="16"/>
                <w:szCs w:val="16"/>
              </w:rPr>
              <w:t>t</w:t>
            </w:r>
            <w:r>
              <w:rPr>
                <w:rFonts w:eastAsia="Times New Roman"/>
                <w:b/>
                <w:spacing w:val="-21"/>
                <w:position w:val="-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98"/>
                <w:position w:val="-1"/>
                <w:sz w:val="16"/>
                <w:szCs w:val="16"/>
              </w:rPr>
              <w:t>.</w:t>
            </w:r>
          </w:p>
          <w:p w:rsidR="00304DC3" w:rsidRDefault="00462926">
            <w:pPr>
              <w:spacing w:before="1"/>
              <w:ind w:left="777" w:right="775"/>
              <w:jc w:val="center"/>
              <w:rPr>
                <w:rFonts w:ascii="Malgun Gothic" w:eastAsia="Malgun Gothic" w:hAnsi="Malgun Gothic" w:cs="Malgun Gothic"/>
                <w:sz w:val="16"/>
                <w:szCs w:val="16"/>
              </w:rPr>
            </w:pPr>
            <w:proofErr w:type="spellStart"/>
            <w:r>
              <w:rPr>
                <w:rFonts w:ascii="Malgun Gothic" w:eastAsia="Malgun Gothic" w:hAnsi="Malgun Gothic" w:cs="Malgun Gothic"/>
                <w:b/>
                <w:spacing w:val="22"/>
                <w:w w:val="94"/>
                <w:sz w:val="16"/>
                <w:szCs w:val="16"/>
              </w:rPr>
              <w:t>실습부</w:t>
            </w:r>
            <w:r>
              <w:rPr>
                <w:rFonts w:ascii="Malgun Gothic" w:eastAsia="Malgun Gothic" w:hAnsi="Malgun Gothic" w:cs="Malgun Gothic"/>
                <w:b/>
                <w:w w:val="94"/>
                <w:sz w:val="16"/>
                <w:szCs w:val="16"/>
              </w:rPr>
              <w:t>서</w:t>
            </w:r>
            <w:proofErr w:type="spellEnd"/>
            <w:r>
              <w:rPr>
                <w:rFonts w:ascii="Malgun Gothic" w:eastAsia="Malgun Gothic" w:hAnsi="Malgun Gothic" w:cs="Malgun Gothic"/>
                <w:b/>
                <w:spacing w:val="-34"/>
                <w:sz w:val="16"/>
                <w:szCs w:val="16"/>
              </w:rPr>
              <w:t xml:space="preserve"> </w:t>
            </w:r>
          </w:p>
        </w:tc>
        <w:tc>
          <w:tcPr>
            <w:tcW w:w="72" w:type="dxa"/>
            <w:tcBorders>
              <w:top w:val="single" w:sz="12" w:space="0" w:color="F8F8F8"/>
              <w:left w:val="nil"/>
              <w:bottom w:val="single" w:sz="12" w:space="0" w:color="000000"/>
              <w:right w:val="single" w:sz="3" w:space="0" w:color="000000"/>
            </w:tcBorders>
            <w:shd w:val="clear" w:color="auto" w:fill="F8F8F8"/>
          </w:tcPr>
          <w:p w:rsidR="00304DC3" w:rsidRDefault="00304DC3"/>
        </w:tc>
        <w:tc>
          <w:tcPr>
            <w:tcW w:w="74" w:type="dxa"/>
            <w:tcBorders>
              <w:top w:val="nil"/>
              <w:left w:val="single" w:sz="3" w:space="0" w:color="000000"/>
              <w:bottom w:val="single" w:sz="12" w:space="0" w:color="F8F8F8"/>
              <w:right w:val="nil"/>
            </w:tcBorders>
            <w:shd w:val="clear" w:color="auto" w:fill="F8F8F8"/>
          </w:tcPr>
          <w:p w:rsidR="00304DC3" w:rsidRDefault="00304DC3"/>
        </w:tc>
        <w:tc>
          <w:tcPr>
            <w:tcW w:w="2405" w:type="dxa"/>
            <w:tcBorders>
              <w:top w:val="single" w:sz="12" w:space="0" w:color="F8F8F8"/>
              <w:left w:val="nil"/>
              <w:bottom w:val="single" w:sz="12" w:space="0" w:color="000000"/>
              <w:right w:val="nil"/>
            </w:tcBorders>
          </w:tcPr>
          <w:p w:rsidR="00304DC3" w:rsidRDefault="00462926">
            <w:pPr>
              <w:spacing w:before="68"/>
              <w:ind w:left="131" w:right="157"/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b/>
                <w:w w:val="81"/>
                <w:sz w:val="16"/>
                <w:szCs w:val="16"/>
              </w:rPr>
              <w:t>J</w:t>
            </w:r>
            <w:r>
              <w:rPr>
                <w:rFonts w:eastAsia="Times New Roman"/>
                <w:b/>
                <w:spacing w:val="-2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o</w:t>
            </w:r>
            <w:r>
              <w:rPr>
                <w:rFonts w:eastAsia="Times New Roman"/>
                <w:b/>
                <w:spacing w:val="-8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 xml:space="preserve">b </w:t>
            </w:r>
            <w:r>
              <w:rPr>
                <w:rFonts w:eastAsia="Times New Roman"/>
                <w:b/>
                <w:spacing w:val="20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97"/>
                <w:sz w:val="16"/>
                <w:szCs w:val="16"/>
              </w:rPr>
              <w:t>D</w:t>
            </w:r>
            <w:r>
              <w:rPr>
                <w:rFonts w:eastAsia="Times New Roman"/>
                <w:b/>
                <w:spacing w:val="-18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e</w:t>
            </w:r>
            <w:r>
              <w:rPr>
                <w:rFonts w:eastAsia="Times New Roman"/>
                <w:b/>
                <w:spacing w:val="-8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s</w:t>
            </w:r>
            <w:r>
              <w:rPr>
                <w:rFonts w:eastAsia="Times New Roman"/>
                <w:b/>
                <w:spacing w:val="-14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c</w:t>
            </w:r>
            <w:r>
              <w:rPr>
                <w:rFonts w:eastAsia="Times New Roman"/>
                <w:b/>
                <w:spacing w:val="-16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83"/>
                <w:sz w:val="16"/>
                <w:szCs w:val="16"/>
              </w:rPr>
              <w:t>r</w:t>
            </w:r>
            <w:r>
              <w:rPr>
                <w:rFonts w:eastAsia="Times New Roman"/>
                <w:b/>
                <w:spacing w:val="-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/>
                <w:b/>
                <w:w w:val="93"/>
                <w:sz w:val="16"/>
                <w:szCs w:val="16"/>
              </w:rPr>
              <w:t>i</w:t>
            </w:r>
            <w:proofErr w:type="spellEnd"/>
            <w:r>
              <w:rPr>
                <w:rFonts w:eastAsia="Times New Roman"/>
                <w:b/>
                <w:spacing w:val="-22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p</w:t>
            </w:r>
            <w:r>
              <w:rPr>
                <w:rFonts w:eastAsia="Times New Roman"/>
                <w:b/>
                <w:spacing w:val="-12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t</w:t>
            </w:r>
            <w:r>
              <w:rPr>
                <w:rFonts w:eastAsia="Times New Roman"/>
                <w:b/>
                <w:spacing w:val="-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/>
                <w:b/>
                <w:w w:val="93"/>
                <w:sz w:val="16"/>
                <w:szCs w:val="16"/>
              </w:rPr>
              <w:t>i</w:t>
            </w:r>
            <w:proofErr w:type="spellEnd"/>
            <w:r>
              <w:rPr>
                <w:rFonts w:eastAsia="Times New Roman"/>
                <w:b/>
                <w:spacing w:val="-22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o</w:t>
            </w:r>
            <w:r>
              <w:rPr>
                <w:rFonts w:eastAsia="Times New Roman"/>
                <w:b/>
                <w:spacing w:val="-8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 xml:space="preserve">n </w:t>
            </w:r>
            <w:r>
              <w:rPr>
                <w:rFonts w:eastAsia="Times New Roman"/>
                <w:b/>
                <w:spacing w:val="20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 xml:space="preserve">- </w:t>
            </w:r>
            <w:r>
              <w:rPr>
                <w:rFonts w:eastAsia="Times New Roman"/>
                <w:b/>
                <w:spacing w:val="23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82"/>
                <w:sz w:val="16"/>
                <w:szCs w:val="16"/>
              </w:rPr>
              <w:t>T</w:t>
            </w:r>
            <w:r>
              <w:rPr>
                <w:rFonts w:eastAsia="Times New Roman"/>
                <w:b/>
                <w:spacing w:val="-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/>
                <w:b/>
                <w:w w:val="93"/>
                <w:sz w:val="16"/>
                <w:szCs w:val="16"/>
              </w:rPr>
              <w:t>i</w:t>
            </w:r>
            <w:proofErr w:type="spellEnd"/>
            <w:r>
              <w:rPr>
                <w:rFonts w:eastAsia="Times New Roman"/>
                <w:b/>
                <w:spacing w:val="-19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8"/>
                <w:sz w:val="16"/>
                <w:szCs w:val="16"/>
              </w:rPr>
              <w:t>t</w:t>
            </w:r>
            <w:r>
              <w:rPr>
                <w:rFonts w:eastAsia="Times New Roman"/>
                <w:b/>
                <w:spacing w:val="-2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93"/>
                <w:sz w:val="16"/>
                <w:szCs w:val="16"/>
              </w:rPr>
              <w:t>l</w:t>
            </w:r>
            <w:r>
              <w:rPr>
                <w:rFonts w:eastAsia="Times New Roman"/>
                <w:b/>
                <w:spacing w:val="-22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17"/>
                <w:sz w:val="16"/>
                <w:szCs w:val="16"/>
              </w:rPr>
              <w:t>e</w:t>
            </w:r>
          </w:p>
          <w:p w:rsidR="00304DC3" w:rsidRDefault="00462926">
            <w:pPr>
              <w:spacing w:before="5"/>
              <w:ind w:left="580" w:right="580"/>
              <w:jc w:val="center"/>
              <w:rPr>
                <w:rFonts w:ascii="Malgun Gothic" w:eastAsia="Malgun Gothic" w:hAnsi="Malgun Gothic" w:cs="Malgun Gothic"/>
                <w:sz w:val="16"/>
                <w:szCs w:val="16"/>
              </w:rPr>
            </w:pPr>
            <w:proofErr w:type="spellStart"/>
            <w:r>
              <w:rPr>
                <w:rFonts w:ascii="Malgun Gothic" w:eastAsia="Malgun Gothic" w:hAnsi="Malgun Gothic" w:cs="Malgun Gothic"/>
                <w:b/>
                <w:spacing w:val="22"/>
                <w:w w:val="94"/>
                <w:sz w:val="16"/>
                <w:szCs w:val="16"/>
              </w:rPr>
              <w:t>주</w:t>
            </w:r>
            <w:r>
              <w:rPr>
                <w:rFonts w:ascii="Malgun Gothic" w:eastAsia="Malgun Gothic" w:hAnsi="Malgun Gothic" w:cs="Malgun Gothic"/>
                <w:b/>
                <w:w w:val="94"/>
                <w:sz w:val="16"/>
                <w:szCs w:val="16"/>
              </w:rPr>
              <w:t>요</w:t>
            </w:r>
            <w:proofErr w:type="spellEnd"/>
            <w:r>
              <w:rPr>
                <w:rFonts w:ascii="Malgun Gothic" w:eastAsia="Malgun Gothic" w:hAnsi="Malgun Gothic" w:cs="Malgun Gothic"/>
                <w:b/>
                <w:sz w:val="16"/>
                <w:szCs w:val="16"/>
              </w:rPr>
              <w:t xml:space="preserve"> </w:t>
            </w:r>
            <w:r>
              <w:rPr>
                <w:rFonts w:ascii="Malgun Gothic" w:eastAsia="Malgun Gothic" w:hAnsi="Malgun Gothic" w:cs="Malgun Gothic"/>
                <w:b/>
                <w:spacing w:val="-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Malgun Gothic" w:eastAsia="Malgun Gothic" w:hAnsi="Malgun Gothic" w:cs="Malgun Gothic"/>
                <w:b/>
                <w:spacing w:val="22"/>
                <w:w w:val="94"/>
                <w:sz w:val="16"/>
                <w:szCs w:val="16"/>
              </w:rPr>
              <w:t>실</w:t>
            </w:r>
            <w:r>
              <w:rPr>
                <w:rFonts w:ascii="Malgun Gothic" w:eastAsia="Malgun Gothic" w:hAnsi="Malgun Gothic" w:cs="Malgun Gothic"/>
                <w:b/>
                <w:w w:val="94"/>
                <w:sz w:val="16"/>
                <w:szCs w:val="16"/>
              </w:rPr>
              <w:t>습</w:t>
            </w:r>
            <w:proofErr w:type="spellEnd"/>
            <w:r>
              <w:rPr>
                <w:rFonts w:ascii="Malgun Gothic" w:eastAsia="Malgun Gothic" w:hAnsi="Malgun Gothic" w:cs="Malgun Gothic"/>
                <w:b/>
                <w:sz w:val="16"/>
                <w:szCs w:val="16"/>
              </w:rPr>
              <w:t xml:space="preserve"> </w:t>
            </w:r>
            <w:r>
              <w:rPr>
                <w:rFonts w:ascii="Malgun Gothic" w:eastAsia="Malgun Gothic" w:hAnsi="Malgun Gothic" w:cs="Malgun Gothic"/>
                <w:b/>
                <w:spacing w:val="-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Malgun Gothic" w:eastAsia="Malgun Gothic" w:hAnsi="Malgun Gothic" w:cs="Malgun Gothic"/>
                <w:b/>
                <w:spacing w:val="22"/>
                <w:w w:val="94"/>
                <w:sz w:val="16"/>
                <w:szCs w:val="16"/>
              </w:rPr>
              <w:t>내</w:t>
            </w:r>
            <w:r>
              <w:rPr>
                <w:rFonts w:ascii="Malgun Gothic" w:eastAsia="Malgun Gothic" w:hAnsi="Malgun Gothic" w:cs="Malgun Gothic"/>
                <w:b/>
                <w:w w:val="94"/>
                <w:sz w:val="16"/>
                <w:szCs w:val="16"/>
              </w:rPr>
              <w:t>용</w:t>
            </w:r>
            <w:proofErr w:type="spellEnd"/>
            <w:r>
              <w:rPr>
                <w:rFonts w:ascii="Malgun Gothic" w:eastAsia="Malgun Gothic" w:hAnsi="Malgun Gothic" w:cs="Malgun Gothic"/>
                <w:b/>
                <w:spacing w:val="-34"/>
                <w:sz w:val="16"/>
                <w:szCs w:val="16"/>
              </w:rPr>
              <w:t xml:space="preserve"> </w:t>
            </w:r>
          </w:p>
        </w:tc>
        <w:tc>
          <w:tcPr>
            <w:tcW w:w="72" w:type="dxa"/>
            <w:tcBorders>
              <w:top w:val="single" w:sz="12" w:space="0" w:color="F8F8F8"/>
              <w:left w:val="nil"/>
              <w:bottom w:val="single" w:sz="12" w:space="0" w:color="000000"/>
              <w:right w:val="single" w:sz="3" w:space="0" w:color="000000"/>
            </w:tcBorders>
            <w:shd w:val="clear" w:color="auto" w:fill="F8F8F8"/>
          </w:tcPr>
          <w:p w:rsidR="00304DC3" w:rsidRDefault="00304DC3"/>
        </w:tc>
        <w:tc>
          <w:tcPr>
            <w:tcW w:w="74" w:type="dxa"/>
            <w:tcBorders>
              <w:top w:val="nil"/>
              <w:left w:val="single" w:sz="3" w:space="0" w:color="000000"/>
              <w:bottom w:val="single" w:sz="12" w:space="0" w:color="F8F8F8"/>
              <w:right w:val="nil"/>
            </w:tcBorders>
            <w:shd w:val="clear" w:color="auto" w:fill="F8F8F8"/>
          </w:tcPr>
          <w:p w:rsidR="00304DC3" w:rsidRDefault="00304DC3"/>
        </w:tc>
        <w:tc>
          <w:tcPr>
            <w:tcW w:w="2405" w:type="dxa"/>
            <w:tcBorders>
              <w:top w:val="single" w:sz="12" w:space="0" w:color="F8F8F8"/>
              <w:left w:val="nil"/>
              <w:bottom w:val="single" w:sz="12" w:space="0" w:color="000000"/>
              <w:right w:val="nil"/>
            </w:tcBorders>
          </w:tcPr>
          <w:p w:rsidR="00304DC3" w:rsidRDefault="00462926">
            <w:pPr>
              <w:spacing w:before="68"/>
              <w:ind w:left="309" w:right="333"/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b/>
                <w:w w:val="82"/>
                <w:sz w:val="16"/>
                <w:szCs w:val="16"/>
              </w:rPr>
              <w:t>T</w:t>
            </w:r>
            <w:r>
              <w:rPr>
                <w:rFonts w:eastAsia="Times New Roman"/>
                <w:b/>
                <w:spacing w:val="-20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e</w:t>
            </w:r>
            <w:r>
              <w:rPr>
                <w:rFonts w:eastAsia="Times New Roman"/>
                <w:b/>
                <w:spacing w:val="-8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83"/>
                <w:sz w:val="16"/>
                <w:szCs w:val="16"/>
              </w:rPr>
              <w:t>r</w:t>
            </w:r>
            <w:r>
              <w:rPr>
                <w:rFonts w:eastAsia="Times New Roman"/>
                <w:b/>
                <w:spacing w:val="-20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 xml:space="preserve">m </w:t>
            </w:r>
            <w:r>
              <w:rPr>
                <w:rFonts w:eastAsia="Times New Roman"/>
                <w:b/>
                <w:spacing w:val="2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o</w:t>
            </w:r>
            <w:r>
              <w:rPr>
                <w:rFonts w:eastAsia="Times New Roman"/>
                <w:b/>
                <w:spacing w:val="-8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 xml:space="preserve">f </w:t>
            </w:r>
            <w:r>
              <w:rPr>
                <w:rFonts w:eastAsia="Times New Roman"/>
                <w:b/>
                <w:spacing w:val="16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75"/>
                <w:sz w:val="16"/>
                <w:szCs w:val="16"/>
              </w:rPr>
              <w:t>I</w:t>
            </w:r>
            <w:r>
              <w:rPr>
                <w:rFonts w:eastAsia="Times New Roman"/>
                <w:b/>
                <w:spacing w:val="-20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n</w:t>
            </w:r>
            <w:r>
              <w:rPr>
                <w:rFonts w:eastAsia="Times New Roman"/>
                <w:b/>
                <w:spacing w:val="-14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8"/>
                <w:sz w:val="16"/>
                <w:szCs w:val="16"/>
              </w:rPr>
              <w:t>t</w:t>
            </w:r>
            <w:r>
              <w:rPr>
                <w:rFonts w:eastAsia="Times New Roman"/>
                <w:b/>
                <w:spacing w:val="-2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e</w:t>
            </w:r>
            <w:r>
              <w:rPr>
                <w:rFonts w:eastAsia="Times New Roman"/>
                <w:b/>
                <w:spacing w:val="-8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83"/>
                <w:sz w:val="16"/>
                <w:szCs w:val="16"/>
              </w:rPr>
              <w:t>r</w:t>
            </w:r>
            <w:r>
              <w:rPr>
                <w:rFonts w:eastAsia="Times New Roman"/>
                <w:b/>
                <w:spacing w:val="-20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n</w:t>
            </w:r>
            <w:r>
              <w:rPr>
                <w:rFonts w:eastAsia="Times New Roman"/>
                <w:b/>
                <w:spacing w:val="-14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s</w:t>
            </w:r>
            <w:r>
              <w:rPr>
                <w:rFonts w:eastAsia="Times New Roman"/>
                <w:b/>
                <w:spacing w:val="-14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3"/>
                <w:sz w:val="16"/>
                <w:szCs w:val="16"/>
              </w:rPr>
              <w:t>h</w:t>
            </w:r>
            <w:r>
              <w:rPr>
                <w:rFonts w:eastAsia="Times New Roman"/>
                <w:b/>
                <w:spacing w:val="-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/>
                <w:b/>
                <w:w w:val="93"/>
                <w:sz w:val="16"/>
                <w:szCs w:val="16"/>
              </w:rPr>
              <w:t>i</w:t>
            </w:r>
            <w:proofErr w:type="spellEnd"/>
            <w:r>
              <w:rPr>
                <w:rFonts w:eastAsia="Times New Roman"/>
                <w:b/>
                <w:spacing w:val="-22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6"/>
                <w:sz w:val="16"/>
                <w:szCs w:val="16"/>
              </w:rPr>
              <w:t>p</w:t>
            </w:r>
          </w:p>
          <w:p w:rsidR="00304DC3" w:rsidRDefault="00462926">
            <w:pPr>
              <w:spacing w:before="5"/>
              <w:ind w:left="702" w:right="703"/>
              <w:jc w:val="center"/>
              <w:rPr>
                <w:rFonts w:ascii="Malgun Gothic" w:eastAsia="Malgun Gothic" w:hAnsi="Malgun Gothic" w:cs="Malgun Gothic"/>
                <w:sz w:val="16"/>
                <w:szCs w:val="16"/>
              </w:rPr>
            </w:pPr>
            <w:proofErr w:type="spellStart"/>
            <w:r>
              <w:rPr>
                <w:rFonts w:ascii="Malgun Gothic" w:eastAsia="Malgun Gothic" w:hAnsi="Malgun Gothic" w:cs="Malgun Gothic"/>
                <w:b/>
                <w:spacing w:val="22"/>
                <w:w w:val="94"/>
                <w:sz w:val="16"/>
                <w:szCs w:val="16"/>
              </w:rPr>
              <w:t>인턴</w:t>
            </w:r>
            <w:r>
              <w:rPr>
                <w:rFonts w:ascii="Malgun Gothic" w:eastAsia="Malgun Gothic" w:hAnsi="Malgun Gothic" w:cs="Malgun Gothic"/>
                <w:b/>
                <w:w w:val="94"/>
                <w:sz w:val="16"/>
                <w:szCs w:val="16"/>
              </w:rPr>
              <w:t>십</w:t>
            </w:r>
            <w:proofErr w:type="spellEnd"/>
            <w:r>
              <w:rPr>
                <w:rFonts w:ascii="Malgun Gothic" w:eastAsia="Malgun Gothic" w:hAnsi="Malgun Gothic" w:cs="Malgun Gothic"/>
                <w:b/>
                <w:sz w:val="16"/>
                <w:szCs w:val="16"/>
              </w:rPr>
              <w:t xml:space="preserve"> </w:t>
            </w:r>
            <w:r>
              <w:rPr>
                <w:rFonts w:ascii="Malgun Gothic" w:eastAsia="Malgun Gothic" w:hAnsi="Malgun Gothic" w:cs="Malgun Gothic"/>
                <w:b/>
                <w:spacing w:val="-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Malgun Gothic" w:eastAsia="Malgun Gothic" w:hAnsi="Malgun Gothic" w:cs="Malgun Gothic"/>
                <w:b/>
                <w:spacing w:val="22"/>
                <w:w w:val="94"/>
                <w:sz w:val="16"/>
                <w:szCs w:val="16"/>
              </w:rPr>
              <w:t>기</w:t>
            </w:r>
            <w:r>
              <w:rPr>
                <w:rFonts w:ascii="Malgun Gothic" w:eastAsia="Malgun Gothic" w:hAnsi="Malgun Gothic" w:cs="Malgun Gothic"/>
                <w:b/>
                <w:w w:val="94"/>
                <w:sz w:val="16"/>
                <w:szCs w:val="16"/>
              </w:rPr>
              <w:t>간</w:t>
            </w:r>
            <w:proofErr w:type="spellEnd"/>
            <w:r>
              <w:rPr>
                <w:rFonts w:ascii="Malgun Gothic" w:eastAsia="Malgun Gothic" w:hAnsi="Malgun Gothic" w:cs="Malgun Gothic"/>
                <w:b/>
                <w:spacing w:val="-34"/>
                <w:sz w:val="16"/>
                <w:szCs w:val="16"/>
              </w:rPr>
              <w:t xml:space="preserve"> </w:t>
            </w:r>
          </w:p>
        </w:tc>
        <w:tc>
          <w:tcPr>
            <w:tcW w:w="72" w:type="dxa"/>
            <w:tcBorders>
              <w:top w:val="single" w:sz="12" w:space="0" w:color="F8F8F8"/>
              <w:left w:val="nil"/>
              <w:bottom w:val="single" w:sz="12" w:space="0" w:color="000000"/>
              <w:right w:val="single" w:sz="3" w:space="0" w:color="000000"/>
            </w:tcBorders>
            <w:shd w:val="clear" w:color="auto" w:fill="F8F8F8"/>
          </w:tcPr>
          <w:p w:rsidR="00304DC3" w:rsidRDefault="00304DC3"/>
        </w:tc>
        <w:tc>
          <w:tcPr>
            <w:tcW w:w="74" w:type="dxa"/>
            <w:tcBorders>
              <w:top w:val="nil"/>
              <w:left w:val="single" w:sz="3" w:space="0" w:color="000000"/>
              <w:bottom w:val="single" w:sz="12" w:space="0" w:color="F8F8F8"/>
              <w:right w:val="nil"/>
            </w:tcBorders>
            <w:shd w:val="clear" w:color="auto" w:fill="F8F8F8"/>
          </w:tcPr>
          <w:p w:rsidR="00304DC3" w:rsidRDefault="00304DC3"/>
        </w:tc>
        <w:tc>
          <w:tcPr>
            <w:tcW w:w="1207" w:type="dxa"/>
            <w:tcBorders>
              <w:top w:val="single" w:sz="12" w:space="0" w:color="F8F8F8"/>
              <w:left w:val="nil"/>
              <w:bottom w:val="single" w:sz="12" w:space="0" w:color="000000"/>
              <w:right w:val="nil"/>
            </w:tcBorders>
          </w:tcPr>
          <w:p w:rsidR="00304DC3" w:rsidRDefault="00462926">
            <w:pPr>
              <w:spacing w:before="68"/>
              <w:ind w:left="434" w:right="459"/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b/>
                <w:w w:val="76"/>
                <w:sz w:val="16"/>
                <w:szCs w:val="16"/>
              </w:rPr>
              <w:t>E</w:t>
            </w:r>
            <w:r>
              <w:rPr>
                <w:rFonts w:eastAsia="Times New Roman"/>
                <w:b/>
                <w:spacing w:val="-2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8"/>
                <w:sz w:val="16"/>
                <w:szCs w:val="16"/>
              </w:rPr>
              <w:t>t</w:t>
            </w:r>
            <w:r>
              <w:rPr>
                <w:rFonts w:eastAsia="Times New Roman"/>
                <w:b/>
                <w:spacing w:val="-21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b/>
                <w:w w:val="103"/>
                <w:sz w:val="16"/>
                <w:szCs w:val="16"/>
              </w:rPr>
              <w:t>c</w:t>
            </w:r>
          </w:p>
          <w:p w:rsidR="00304DC3" w:rsidRDefault="00462926">
            <w:pPr>
              <w:spacing w:before="5"/>
              <w:ind w:left="227" w:right="225"/>
              <w:jc w:val="center"/>
              <w:rPr>
                <w:rFonts w:ascii="Malgun Gothic" w:eastAsia="Malgun Gothic" w:hAnsi="Malgun Gothic" w:cs="Malgun Gothic"/>
                <w:sz w:val="16"/>
                <w:szCs w:val="16"/>
              </w:rPr>
            </w:pPr>
            <w:proofErr w:type="spellStart"/>
            <w:r>
              <w:rPr>
                <w:rFonts w:ascii="Malgun Gothic" w:eastAsia="Malgun Gothic" w:hAnsi="Malgun Gothic" w:cs="Malgun Gothic"/>
                <w:b/>
                <w:spacing w:val="22"/>
                <w:w w:val="94"/>
                <w:sz w:val="16"/>
                <w:szCs w:val="16"/>
              </w:rPr>
              <w:t>기</w:t>
            </w:r>
            <w:r>
              <w:rPr>
                <w:rFonts w:ascii="Malgun Gothic" w:eastAsia="Malgun Gothic" w:hAnsi="Malgun Gothic" w:cs="Malgun Gothic"/>
                <w:b/>
                <w:w w:val="94"/>
                <w:sz w:val="16"/>
                <w:szCs w:val="16"/>
              </w:rPr>
              <w:t>타</w:t>
            </w:r>
            <w:proofErr w:type="spellEnd"/>
            <w:r>
              <w:rPr>
                <w:rFonts w:ascii="Malgun Gothic" w:eastAsia="Malgun Gothic" w:hAnsi="Malgun Gothic" w:cs="Malgun Gothic"/>
                <w:b/>
                <w:spacing w:val="-3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Malgun Gothic" w:eastAsia="Malgun Gothic" w:hAnsi="Malgun Gothic" w:cs="Malgun Gothic"/>
                <w:b/>
                <w:spacing w:val="22"/>
                <w:w w:val="94"/>
                <w:sz w:val="16"/>
                <w:szCs w:val="16"/>
              </w:rPr>
              <w:t>사</w:t>
            </w:r>
            <w:r>
              <w:rPr>
                <w:rFonts w:ascii="Malgun Gothic" w:eastAsia="Malgun Gothic" w:hAnsi="Malgun Gothic" w:cs="Malgun Gothic"/>
                <w:b/>
                <w:w w:val="94"/>
                <w:sz w:val="16"/>
                <w:szCs w:val="16"/>
              </w:rPr>
              <w:t>항</w:t>
            </w:r>
            <w:proofErr w:type="spellEnd"/>
            <w:r>
              <w:rPr>
                <w:rFonts w:ascii="Malgun Gothic" w:eastAsia="Malgun Gothic" w:hAnsi="Malgun Gothic" w:cs="Malgun Gothic"/>
                <w:b/>
                <w:spacing w:val="-34"/>
                <w:sz w:val="16"/>
                <w:szCs w:val="16"/>
              </w:rPr>
              <w:t xml:space="preserve"> </w:t>
            </w:r>
          </w:p>
        </w:tc>
        <w:tc>
          <w:tcPr>
            <w:tcW w:w="74" w:type="dxa"/>
            <w:tcBorders>
              <w:top w:val="single" w:sz="12" w:space="0" w:color="F8F8F8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8F8F8"/>
          </w:tcPr>
          <w:p w:rsidR="00304DC3" w:rsidRDefault="00304DC3"/>
        </w:tc>
      </w:tr>
      <w:tr w:rsidR="00304DC3">
        <w:trPr>
          <w:trHeight w:hRule="exact" w:val="569"/>
        </w:trPr>
        <w:tc>
          <w:tcPr>
            <w:tcW w:w="1890" w:type="dxa"/>
            <w:gridSpan w:val="3"/>
            <w:tcBorders>
              <w:top w:val="single" w:sz="12" w:space="0" w:color="000000"/>
              <w:left w:val="single" w:sz="12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453" w:type="dxa"/>
            <w:gridSpan w:val="3"/>
            <w:tcBorders>
              <w:top w:val="single" w:sz="1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>
            <w:pPr>
              <w:spacing w:before="6" w:line="180" w:lineRule="exact"/>
              <w:rPr>
                <w:sz w:val="19"/>
                <w:szCs w:val="19"/>
              </w:rPr>
            </w:pPr>
          </w:p>
          <w:p w:rsidR="00304DC3" w:rsidRDefault="00462926">
            <w:pPr>
              <w:ind w:left="601"/>
              <w:rPr>
                <w:sz w:val="18"/>
                <w:szCs w:val="18"/>
              </w:rPr>
            </w:pPr>
            <w:r>
              <w:rPr>
                <w:rFonts w:eastAsia="Times New Roman"/>
                <w:spacing w:val="-1"/>
                <w:sz w:val="18"/>
                <w:szCs w:val="18"/>
              </w:rPr>
              <w:t>H</w:t>
            </w:r>
            <w:r>
              <w:rPr>
                <w:rFonts w:eastAsia="Times New Roman"/>
                <w:sz w:val="18"/>
                <w:szCs w:val="18"/>
              </w:rPr>
              <w:t xml:space="preserve">otel </w:t>
            </w:r>
            <w:r>
              <w:rPr>
                <w:rFonts w:eastAsia="Times New Roman"/>
                <w:spacing w:val="11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z w:val="18"/>
                <w:szCs w:val="18"/>
              </w:rPr>
              <w:t>-</w:t>
            </w:r>
            <w:r>
              <w:rPr>
                <w:rFonts w:eastAsia="Times New Roman"/>
                <w:spacing w:val="34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pacing w:val="-1"/>
                <w:w w:val="81"/>
                <w:sz w:val="18"/>
                <w:szCs w:val="18"/>
              </w:rPr>
              <w:t>K</w:t>
            </w:r>
            <w:r>
              <w:rPr>
                <w:rFonts w:eastAsia="Times New Roman"/>
                <w:spacing w:val="-1"/>
                <w:w w:val="88"/>
                <w:sz w:val="18"/>
                <w:szCs w:val="18"/>
              </w:rPr>
              <w:t>i</w:t>
            </w:r>
            <w:r>
              <w:rPr>
                <w:rFonts w:eastAsia="Times New Roman"/>
                <w:w w:val="113"/>
                <w:sz w:val="18"/>
                <w:szCs w:val="18"/>
              </w:rPr>
              <w:t>t</w:t>
            </w:r>
            <w:r>
              <w:rPr>
                <w:rFonts w:eastAsia="Times New Roman"/>
                <w:spacing w:val="2"/>
                <w:w w:val="113"/>
                <w:sz w:val="18"/>
                <w:szCs w:val="18"/>
              </w:rPr>
              <w:t>c</w:t>
            </w:r>
            <w:r>
              <w:rPr>
                <w:rFonts w:eastAsia="Times New Roman"/>
                <w:spacing w:val="-1"/>
                <w:w w:val="115"/>
                <w:sz w:val="18"/>
                <w:szCs w:val="18"/>
              </w:rPr>
              <w:t>h</w:t>
            </w:r>
            <w:r>
              <w:rPr>
                <w:rFonts w:eastAsia="Times New Roman"/>
                <w:w w:val="118"/>
                <w:sz w:val="18"/>
                <w:szCs w:val="18"/>
              </w:rPr>
              <w:t>en</w:t>
            </w:r>
          </w:p>
        </w:tc>
        <w:tc>
          <w:tcPr>
            <w:tcW w:w="2552" w:type="dxa"/>
            <w:gridSpan w:val="3"/>
            <w:tcBorders>
              <w:top w:val="single" w:sz="1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>
            <w:pPr>
              <w:spacing w:before="6" w:line="180" w:lineRule="exact"/>
              <w:rPr>
                <w:sz w:val="19"/>
                <w:szCs w:val="19"/>
              </w:rPr>
            </w:pPr>
          </w:p>
          <w:p w:rsidR="00304DC3" w:rsidRDefault="00462926">
            <w:pPr>
              <w:ind w:left="505"/>
              <w:rPr>
                <w:sz w:val="18"/>
                <w:szCs w:val="18"/>
              </w:rPr>
            </w:pPr>
            <w:r>
              <w:rPr>
                <w:rFonts w:eastAsia="Times New Roman"/>
                <w:spacing w:val="1"/>
                <w:sz w:val="18"/>
                <w:szCs w:val="18"/>
              </w:rPr>
              <w:t>C</w:t>
            </w:r>
            <w:r>
              <w:rPr>
                <w:rFonts w:eastAsia="Times New Roman"/>
                <w:spacing w:val="-1"/>
                <w:sz w:val="18"/>
                <w:szCs w:val="18"/>
              </w:rPr>
              <w:t>ulin</w:t>
            </w:r>
            <w:r>
              <w:rPr>
                <w:rFonts w:eastAsia="Times New Roman"/>
                <w:sz w:val="18"/>
                <w:szCs w:val="18"/>
              </w:rPr>
              <w:t>a</w:t>
            </w:r>
            <w:r>
              <w:rPr>
                <w:rFonts w:eastAsia="Times New Roman"/>
                <w:spacing w:val="1"/>
                <w:sz w:val="18"/>
                <w:szCs w:val="18"/>
              </w:rPr>
              <w:t>r</w:t>
            </w:r>
            <w:r>
              <w:rPr>
                <w:rFonts w:eastAsia="Times New Roman"/>
                <w:sz w:val="18"/>
                <w:szCs w:val="18"/>
              </w:rPr>
              <w:t>y</w:t>
            </w:r>
            <w:r>
              <w:rPr>
                <w:rFonts w:eastAsia="Times New Roman"/>
                <w:spacing w:val="42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pacing w:val="2"/>
                <w:w w:val="81"/>
                <w:sz w:val="18"/>
                <w:szCs w:val="18"/>
              </w:rPr>
              <w:t>I</w:t>
            </w:r>
            <w:r>
              <w:rPr>
                <w:rFonts w:eastAsia="Times New Roman"/>
                <w:spacing w:val="-1"/>
                <w:w w:val="115"/>
                <w:sz w:val="18"/>
                <w:szCs w:val="18"/>
              </w:rPr>
              <w:t>n</w:t>
            </w:r>
            <w:r>
              <w:rPr>
                <w:rFonts w:eastAsia="Times New Roman"/>
                <w:w w:val="117"/>
                <w:sz w:val="18"/>
                <w:szCs w:val="18"/>
              </w:rPr>
              <w:t>te</w:t>
            </w:r>
            <w:r>
              <w:rPr>
                <w:rFonts w:eastAsia="Times New Roman"/>
                <w:spacing w:val="1"/>
                <w:w w:val="117"/>
                <w:sz w:val="18"/>
                <w:szCs w:val="18"/>
              </w:rPr>
              <w:t>r</w:t>
            </w:r>
            <w:r>
              <w:rPr>
                <w:rFonts w:eastAsia="Times New Roman"/>
                <w:spacing w:val="-1"/>
                <w:w w:val="115"/>
                <w:sz w:val="18"/>
                <w:szCs w:val="18"/>
              </w:rPr>
              <w:t>n</w:t>
            </w:r>
            <w:r>
              <w:rPr>
                <w:rFonts w:eastAsia="Times New Roman"/>
                <w:spacing w:val="-1"/>
                <w:w w:val="111"/>
                <w:sz w:val="18"/>
                <w:szCs w:val="18"/>
              </w:rPr>
              <w:t>s</w:t>
            </w:r>
            <w:r>
              <w:rPr>
                <w:rFonts w:eastAsia="Times New Roman"/>
                <w:spacing w:val="1"/>
                <w:w w:val="115"/>
                <w:sz w:val="18"/>
                <w:szCs w:val="18"/>
              </w:rPr>
              <w:t>h</w:t>
            </w:r>
            <w:r>
              <w:rPr>
                <w:rFonts w:eastAsia="Times New Roman"/>
                <w:spacing w:val="-1"/>
                <w:w w:val="88"/>
                <w:sz w:val="18"/>
                <w:szCs w:val="18"/>
              </w:rPr>
              <w:t>i</w:t>
            </w:r>
            <w:r>
              <w:rPr>
                <w:rFonts w:eastAsia="Times New Roman"/>
                <w:w w:val="120"/>
                <w:sz w:val="18"/>
                <w:szCs w:val="18"/>
              </w:rPr>
              <w:t>p</w:t>
            </w:r>
          </w:p>
        </w:tc>
        <w:tc>
          <w:tcPr>
            <w:tcW w:w="2552" w:type="dxa"/>
            <w:gridSpan w:val="3"/>
            <w:tcBorders>
              <w:top w:val="single" w:sz="1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1356" w:type="dxa"/>
            <w:gridSpan w:val="3"/>
            <w:tcBorders>
              <w:top w:val="single" w:sz="12" w:space="0" w:color="000000"/>
              <w:left w:val="single" w:sz="3" w:space="0" w:color="000000"/>
              <w:bottom w:val="dotted" w:sz="2" w:space="0" w:color="000000"/>
              <w:right w:val="single" w:sz="12" w:space="0" w:color="000000"/>
            </w:tcBorders>
          </w:tcPr>
          <w:p w:rsidR="00304DC3" w:rsidRDefault="00304DC3"/>
        </w:tc>
      </w:tr>
      <w:tr w:rsidR="00304DC3">
        <w:trPr>
          <w:trHeight w:hRule="exact" w:val="529"/>
        </w:trPr>
        <w:tc>
          <w:tcPr>
            <w:tcW w:w="1890" w:type="dxa"/>
            <w:gridSpan w:val="3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453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552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552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1356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12" w:space="0" w:color="000000"/>
            </w:tcBorders>
          </w:tcPr>
          <w:p w:rsidR="00304DC3" w:rsidRDefault="00304DC3"/>
        </w:tc>
      </w:tr>
      <w:tr w:rsidR="00304DC3">
        <w:trPr>
          <w:trHeight w:hRule="exact" w:val="526"/>
        </w:trPr>
        <w:tc>
          <w:tcPr>
            <w:tcW w:w="1890" w:type="dxa"/>
            <w:gridSpan w:val="3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453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552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552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1356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12" w:space="0" w:color="000000"/>
            </w:tcBorders>
          </w:tcPr>
          <w:p w:rsidR="00304DC3" w:rsidRDefault="00304DC3"/>
        </w:tc>
      </w:tr>
      <w:tr w:rsidR="00304DC3">
        <w:trPr>
          <w:trHeight w:hRule="exact" w:val="528"/>
        </w:trPr>
        <w:tc>
          <w:tcPr>
            <w:tcW w:w="1890" w:type="dxa"/>
            <w:gridSpan w:val="3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453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552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552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1356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12" w:space="0" w:color="000000"/>
            </w:tcBorders>
          </w:tcPr>
          <w:p w:rsidR="00304DC3" w:rsidRDefault="00304DC3"/>
        </w:tc>
      </w:tr>
      <w:tr w:rsidR="00304DC3">
        <w:trPr>
          <w:trHeight w:hRule="exact" w:val="526"/>
        </w:trPr>
        <w:tc>
          <w:tcPr>
            <w:tcW w:w="1890" w:type="dxa"/>
            <w:gridSpan w:val="3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453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552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552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1356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12" w:space="0" w:color="000000"/>
            </w:tcBorders>
          </w:tcPr>
          <w:p w:rsidR="00304DC3" w:rsidRDefault="00304DC3"/>
        </w:tc>
      </w:tr>
      <w:tr w:rsidR="00304DC3">
        <w:trPr>
          <w:trHeight w:hRule="exact" w:val="528"/>
        </w:trPr>
        <w:tc>
          <w:tcPr>
            <w:tcW w:w="1890" w:type="dxa"/>
            <w:gridSpan w:val="3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453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552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2552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3" w:space="0" w:color="000000"/>
            </w:tcBorders>
          </w:tcPr>
          <w:p w:rsidR="00304DC3" w:rsidRDefault="00304DC3"/>
        </w:tc>
        <w:tc>
          <w:tcPr>
            <w:tcW w:w="1356" w:type="dxa"/>
            <w:gridSpan w:val="3"/>
            <w:tcBorders>
              <w:top w:val="dotted" w:sz="2" w:space="0" w:color="000000"/>
              <w:left w:val="single" w:sz="3" w:space="0" w:color="000000"/>
              <w:bottom w:val="dotted" w:sz="2" w:space="0" w:color="000000"/>
              <w:right w:val="single" w:sz="12" w:space="0" w:color="000000"/>
            </w:tcBorders>
          </w:tcPr>
          <w:p w:rsidR="00304DC3" w:rsidRDefault="00304DC3"/>
        </w:tc>
      </w:tr>
      <w:tr w:rsidR="00304DC3">
        <w:trPr>
          <w:trHeight w:hRule="exact" w:val="648"/>
        </w:trPr>
        <w:tc>
          <w:tcPr>
            <w:tcW w:w="10803" w:type="dxa"/>
            <w:gridSpan w:val="15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04DC3" w:rsidRDefault="00304DC3">
            <w:pPr>
              <w:spacing w:before="5" w:line="120" w:lineRule="exact"/>
              <w:rPr>
                <w:sz w:val="12"/>
                <w:szCs w:val="12"/>
              </w:rPr>
            </w:pPr>
          </w:p>
          <w:p w:rsidR="00304DC3" w:rsidRDefault="00462926">
            <w:pPr>
              <w:ind w:left="1850"/>
              <w:rPr>
                <w:sz w:val="18"/>
                <w:szCs w:val="18"/>
              </w:rPr>
            </w:pPr>
            <w:r>
              <w:rPr>
                <w:rFonts w:eastAsia="Times New Roman"/>
                <w:w w:val="140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eastAsia="Times New Roman"/>
                <w:sz w:val="18"/>
                <w:szCs w:val="18"/>
                <w:u w:val="single" w:color="000000"/>
              </w:rPr>
              <w:t xml:space="preserve">    </w:t>
            </w:r>
            <w:r>
              <w:rPr>
                <w:rFonts w:eastAsia="Times New Roman"/>
                <w:spacing w:val="18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eastAsia="Times New Roman"/>
                <w:sz w:val="18"/>
                <w:szCs w:val="18"/>
              </w:rPr>
              <w:t xml:space="preserve">   </w:t>
            </w:r>
            <w:r>
              <w:rPr>
                <w:rFonts w:eastAsia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z w:val="18"/>
                <w:szCs w:val="18"/>
              </w:rPr>
              <w:t>6</w:t>
            </w:r>
            <w:r>
              <w:rPr>
                <w:rFonts w:eastAsia="Times New Roman"/>
                <w:spacing w:val="28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w w:val="115"/>
                <w:sz w:val="18"/>
                <w:szCs w:val="18"/>
              </w:rPr>
              <w:t>mo</w:t>
            </w:r>
            <w:r>
              <w:rPr>
                <w:rFonts w:eastAsia="Times New Roman"/>
                <w:spacing w:val="-1"/>
                <w:w w:val="115"/>
                <w:sz w:val="18"/>
                <w:szCs w:val="18"/>
              </w:rPr>
              <w:t>n</w:t>
            </w:r>
            <w:r>
              <w:rPr>
                <w:rFonts w:eastAsia="Times New Roman"/>
                <w:w w:val="115"/>
                <w:sz w:val="18"/>
                <w:szCs w:val="18"/>
              </w:rPr>
              <w:t>th</w:t>
            </w:r>
            <w:r>
              <w:rPr>
                <w:rFonts w:eastAsia="Times New Roman"/>
                <w:spacing w:val="17"/>
                <w:w w:val="115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pacing w:val="-1"/>
                <w:w w:val="88"/>
                <w:sz w:val="18"/>
                <w:szCs w:val="18"/>
              </w:rPr>
              <w:t>i</w:t>
            </w:r>
            <w:r>
              <w:rPr>
                <w:rFonts w:eastAsia="Times New Roman"/>
                <w:spacing w:val="-1"/>
                <w:w w:val="115"/>
                <w:sz w:val="18"/>
                <w:szCs w:val="18"/>
              </w:rPr>
              <w:t>n</w:t>
            </w:r>
            <w:r>
              <w:rPr>
                <w:rFonts w:eastAsia="Times New Roman"/>
                <w:w w:val="117"/>
                <w:sz w:val="18"/>
                <w:szCs w:val="18"/>
              </w:rPr>
              <w:t>te</w:t>
            </w:r>
            <w:r>
              <w:rPr>
                <w:rFonts w:eastAsia="Times New Roman"/>
                <w:spacing w:val="1"/>
                <w:w w:val="117"/>
                <w:sz w:val="18"/>
                <w:szCs w:val="18"/>
              </w:rPr>
              <w:t>r</w:t>
            </w:r>
            <w:r>
              <w:rPr>
                <w:rFonts w:eastAsia="Times New Roman"/>
                <w:spacing w:val="1"/>
                <w:w w:val="115"/>
                <w:sz w:val="18"/>
                <w:szCs w:val="18"/>
              </w:rPr>
              <w:t>n</w:t>
            </w:r>
            <w:r>
              <w:rPr>
                <w:rFonts w:eastAsia="Times New Roman"/>
                <w:spacing w:val="-1"/>
                <w:w w:val="111"/>
                <w:sz w:val="18"/>
                <w:szCs w:val="18"/>
              </w:rPr>
              <w:t>s</w:t>
            </w:r>
            <w:r>
              <w:rPr>
                <w:rFonts w:eastAsia="Times New Roman"/>
                <w:spacing w:val="-1"/>
                <w:w w:val="115"/>
                <w:sz w:val="18"/>
                <w:szCs w:val="18"/>
              </w:rPr>
              <w:t>h</w:t>
            </w:r>
            <w:r>
              <w:rPr>
                <w:rFonts w:eastAsia="Times New Roman"/>
                <w:spacing w:val="1"/>
                <w:w w:val="88"/>
                <w:sz w:val="18"/>
                <w:szCs w:val="18"/>
              </w:rPr>
              <w:t>i</w:t>
            </w:r>
            <w:r>
              <w:rPr>
                <w:rFonts w:eastAsia="Times New Roman"/>
                <w:w w:val="120"/>
                <w:sz w:val="18"/>
                <w:szCs w:val="18"/>
              </w:rPr>
              <w:t>p</w:t>
            </w:r>
            <w:r>
              <w:rPr>
                <w:rFonts w:eastAsia="Times New Roman"/>
                <w:spacing w:val="17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z w:val="18"/>
                <w:szCs w:val="18"/>
              </w:rPr>
              <w:t>(</w:t>
            </w:r>
            <w:r>
              <w:rPr>
                <w:rFonts w:eastAsia="Times New Roman"/>
                <w:spacing w:val="3"/>
                <w:sz w:val="18"/>
                <w:szCs w:val="18"/>
              </w:rPr>
              <w:t>6</w:t>
            </w:r>
            <w:r>
              <w:rPr>
                <w:rFonts w:ascii="Malgun Gothic" w:eastAsia="Malgun Gothic" w:hAnsi="Malgun Gothic" w:cs="Malgun Gothic"/>
                <w:sz w:val="18"/>
                <w:szCs w:val="18"/>
              </w:rPr>
              <w:t>개월</w:t>
            </w:r>
            <w:r>
              <w:rPr>
                <w:rFonts w:eastAsia="Times New Roman"/>
                <w:sz w:val="18"/>
                <w:szCs w:val="18"/>
              </w:rPr>
              <w:t xml:space="preserve">)                                 </w:t>
            </w:r>
            <w:r>
              <w:rPr>
                <w:rFonts w:eastAsia="Times New Roman"/>
                <w:spacing w:val="43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z w:val="18"/>
                <w:szCs w:val="18"/>
                <w:u w:val="single" w:color="000000"/>
              </w:rPr>
              <w:t xml:space="preserve">     </w:t>
            </w:r>
            <w:r>
              <w:rPr>
                <w:rFonts w:eastAsia="Times New Roman"/>
                <w:spacing w:val="18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eastAsia="Times New Roman"/>
                <w:spacing w:val="43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pacing w:val="-1"/>
                <w:sz w:val="18"/>
                <w:szCs w:val="18"/>
              </w:rPr>
              <w:t>1</w:t>
            </w:r>
            <w:r>
              <w:rPr>
                <w:rFonts w:eastAsia="Times New Roman"/>
                <w:sz w:val="18"/>
                <w:szCs w:val="18"/>
              </w:rPr>
              <w:t>2</w:t>
            </w:r>
            <w:r>
              <w:rPr>
                <w:rFonts w:eastAsia="Times New Roman"/>
                <w:spacing w:val="35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w w:val="115"/>
                <w:sz w:val="18"/>
                <w:szCs w:val="18"/>
              </w:rPr>
              <w:t>mo</w:t>
            </w:r>
            <w:r>
              <w:rPr>
                <w:rFonts w:eastAsia="Times New Roman"/>
                <w:spacing w:val="-1"/>
                <w:w w:val="115"/>
                <w:sz w:val="18"/>
                <w:szCs w:val="18"/>
              </w:rPr>
              <w:t>n</w:t>
            </w:r>
            <w:r>
              <w:rPr>
                <w:rFonts w:eastAsia="Times New Roman"/>
                <w:spacing w:val="3"/>
                <w:w w:val="115"/>
                <w:sz w:val="18"/>
                <w:szCs w:val="18"/>
              </w:rPr>
              <w:t>t</w:t>
            </w:r>
            <w:r>
              <w:rPr>
                <w:rFonts w:eastAsia="Times New Roman"/>
                <w:w w:val="115"/>
                <w:sz w:val="18"/>
                <w:szCs w:val="18"/>
              </w:rPr>
              <w:t>h</w:t>
            </w:r>
            <w:r>
              <w:rPr>
                <w:rFonts w:eastAsia="Times New Roman"/>
                <w:spacing w:val="13"/>
                <w:w w:val="115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pacing w:val="1"/>
                <w:w w:val="88"/>
                <w:sz w:val="18"/>
                <w:szCs w:val="18"/>
              </w:rPr>
              <w:t>i</w:t>
            </w:r>
            <w:r>
              <w:rPr>
                <w:rFonts w:eastAsia="Times New Roman"/>
                <w:spacing w:val="-1"/>
                <w:w w:val="115"/>
                <w:sz w:val="18"/>
                <w:szCs w:val="18"/>
              </w:rPr>
              <w:t>n</w:t>
            </w:r>
            <w:r>
              <w:rPr>
                <w:rFonts w:eastAsia="Times New Roman"/>
                <w:w w:val="117"/>
                <w:sz w:val="18"/>
                <w:szCs w:val="18"/>
              </w:rPr>
              <w:t>te</w:t>
            </w:r>
            <w:r>
              <w:rPr>
                <w:rFonts w:eastAsia="Times New Roman"/>
                <w:spacing w:val="1"/>
                <w:w w:val="117"/>
                <w:sz w:val="18"/>
                <w:szCs w:val="18"/>
              </w:rPr>
              <w:t>r</w:t>
            </w:r>
            <w:r>
              <w:rPr>
                <w:rFonts w:eastAsia="Times New Roman"/>
                <w:spacing w:val="-1"/>
                <w:w w:val="115"/>
                <w:sz w:val="18"/>
                <w:szCs w:val="18"/>
              </w:rPr>
              <w:t>n</w:t>
            </w:r>
            <w:r>
              <w:rPr>
                <w:rFonts w:eastAsia="Times New Roman"/>
                <w:spacing w:val="-1"/>
                <w:w w:val="111"/>
                <w:sz w:val="18"/>
                <w:szCs w:val="18"/>
              </w:rPr>
              <w:t>s</w:t>
            </w:r>
            <w:r>
              <w:rPr>
                <w:rFonts w:eastAsia="Times New Roman"/>
                <w:spacing w:val="1"/>
                <w:w w:val="115"/>
                <w:sz w:val="18"/>
                <w:szCs w:val="18"/>
              </w:rPr>
              <w:t>h</w:t>
            </w:r>
            <w:r>
              <w:rPr>
                <w:rFonts w:eastAsia="Times New Roman"/>
                <w:spacing w:val="-1"/>
                <w:w w:val="88"/>
                <w:sz w:val="18"/>
                <w:szCs w:val="18"/>
              </w:rPr>
              <w:t>i</w:t>
            </w:r>
            <w:r>
              <w:rPr>
                <w:rFonts w:eastAsia="Times New Roman"/>
                <w:w w:val="120"/>
                <w:sz w:val="18"/>
                <w:szCs w:val="18"/>
              </w:rPr>
              <w:t>p</w:t>
            </w:r>
            <w:r>
              <w:rPr>
                <w:rFonts w:eastAsia="Times New Roman"/>
                <w:spacing w:val="18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pacing w:val="3"/>
                <w:w w:val="91"/>
                <w:sz w:val="18"/>
                <w:szCs w:val="18"/>
              </w:rPr>
              <w:t>(</w:t>
            </w:r>
            <w:r>
              <w:rPr>
                <w:rFonts w:eastAsia="Times New Roman"/>
                <w:spacing w:val="-1"/>
                <w:w w:val="110"/>
                <w:sz w:val="18"/>
                <w:szCs w:val="18"/>
              </w:rPr>
              <w:t>12</w:t>
            </w:r>
            <w:r>
              <w:rPr>
                <w:rFonts w:ascii="Malgun Gothic" w:eastAsia="Malgun Gothic" w:hAnsi="Malgun Gothic" w:cs="Malgun Gothic"/>
                <w:sz w:val="18"/>
                <w:szCs w:val="18"/>
              </w:rPr>
              <w:t>개</w:t>
            </w:r>
            <w:r>
              <w:rPr>
                <w:rFonts w:ascii="Malgun Gothic" w:eastAsia="Malgun Gothic" w:hAnsi="Malgun Gothic" w:cs="Malgun Gothic"/>
                <w:spacing w:val="1"/>
                <w:sz w:val="18"/>
                <w:szCs w:val="18"/>
              </w:rPr>
              <w:t>월</w:t>
            </w:r>
            <w:r>
              <w:rPr>
                <w:rFonts w:eastAsia="Times New Roman"/>
                <w:w w:val="91"/>
                <w:sz w:val="18"/>
                <w:szCs w:val="18"/>
              </w:rPr>
              <w:t>)</w:t>
            </w:r>
          </w:p>
        </w:tc>
      </w:tr>
    </w:tbl>
    <w:p w:rsidR="00304DC3" w:rsidRDefault="00304DC3">
      <w:pPr>
        <w:spacing w:before="6" w:line="160" w:lineRule="exact"/>
        <w:rPr>
          <w:sz w:val="16"/>
          <w:szCs w:val="16"/>
        </w:rPr>
      </w:pPr>
    </w:p>
    <w:p w:rsidR="00304DC3" w:rsidRDefault="00304DC3">
      <w:pPr>
        <w:spacing w:line="200" w:lineRule="exact"/>
      </w:pPr>
    </w:p>
    <w:p w:rsidR="00304DC3" w:rsidRDefault="00304DC3">
      <w:pPr>
        <w:spacing w:line="200" w:lineRule="exact"/>
        <w:sectPr w:rsidR="00304DC3">
          <w:type w:val="continuous"/>
          <w:pgSz w:w="12240" w:h="15840"/>
          <w:pgMar w:top="620" w:right="520" w:bottom="280" w:left="500" w:header="720" w:footer="720" w:gutter="0"/>
          <w:cols w:space="720"/>
        </w:sectPr>
      </w:pPr>
    </w:p>
    <w:p w:rsidR="00304DC3" w:rsidRDefault="00462926">
      <w:pPr>
        <w:spacing w:before="42"/>
        <w:ind w:left="220" w:right="-44"/>
        <w:rPr>
          <w:sz w:val="16"/>
          <w:szCs w:val="16"/>
        </w:rPr>
      </w:pPr>
      <w:r>
        <w:rPr>
          <w:rFonts w:eastAsia="Times New Roman"/>
          <w:w w:val="111"/>
          <w:sz w:val="16"/>
          <w:szCs w:val="16"/>
        </w:rPr>
        <w:t>Reas</w:t>
      </w:r>
      <w:r>
        <w:rPr>
          <w:rFonts w:eastAsia="Times New Roman"/>
          <w:spacing w:val="-2"/>
          <w:w w:val="111"/>
          <w:sz w:val="16"/>
          <w:szCs w:val="16"/>
        </w:rPr>
        <w:t>o</w:t>
      </w:r>
      <w:r>
        <w:rPr>
          <w:rFonts w:eastAsia="Times New Roman"/>
          <w:w w:val="111"/>
          <w:sz w:val="16"/>
          <w:szCs w:val="16"/>
        </w:rPr>
        <w:t>n</w:t>
      </w:r>
      <w:r>
        <w:rPr>
          <w:rFonts w:eastAsia="Times New Roman"/>
          <w:spacing w:val="16"/>
          <w:w w:val="111"/>
          <w:sz w:val="16"/>
          <w:szCs w:val="16"/>
        </w:rPr>
        <w:t xml:space="preserve"> </w:t>
      </w:r>
      <w:r>
        <w:rPr>
          <w:rFonts w:eastAsia="Times New Roman"/>
          <w:sz w:val="16"/>
          <w:szCs w:val="16"/>
        </w:rPr>
        <w:t>f</w:t>
      </w:r>
      <w:r>
        <w:rPr>
          <w:rFonts w:eastAsia="Times New Roman"/>
          <w:spacing w:val="-3"/>
          <w:sz w:val="16"/>
          <w:szCs w:val="16"/>
        </w:rPr>
        <w:t>o</w:t>
      </w:r>
      <w:r>
        <w:rPr>
          <w:rFonts w:eastAsia="Times New Roman"/>
          <w:sz w:val="16"/>
          <w:szCs w:val="16"/>
        </w:rPr>
        <w:t>r</w:t>
      </w:r>
      <w:r>
        <w:rPr>
          <w:rFonts w:eastAsia="Times New Roman"/>
          <w:spacing w:val="33"/>
          <w:sz w:val="16"/>
          <w:szCs w:val="16"/>
        </w:rPr>
        <w:t xml:space="preserve"> </w:t>
      </w:r>
      <w:r>
        <w:rPr>
          <w:rFonts w:eastAsia="Times New Roman"/>
          <w:sz w:val="16"/>
          <w:szCs w:val="16"/>
        </w:rPr>
        <w:t xml:space="preserve">non </w:t>
      </w:r>
      <w:r>
        <w:rPr>
          <w:rFonts w:eastAsia="Times New Roman"/>
          <w:spacing w:val="19"/>
          <w:sz w:val="16"/>
          <w:szCs w:val="16"/>
        </w:rPr>
        <w:t>-</w:t>
      </w:r>
    </w:p>
    <w:p w:rsidR="00304DC3" w:rsidRDefault="00462926">
      <w:pPr>
        <w:spacing w:before="92" w:line="160" w:lineRule="exact"/>
        <w:ind w:left="220"/>
        <w:rPr>
          <w:sz w:val="16"/>
          <w:szCs w:val="16"/>
        </w:rPr>
      </w:pPr>
      <w:r>
        <w:rPr>
          <w:rFonts w:eastAsia="Times New Roman"/>
          <w:spacing w:val="-1"/>
          <w:w w:val="120"/>
          <w:position w:val="-1"/>
          <w:sz w:val="16"/>
          <w:szCs w:val="16"/>
        </w:rPr>
        <w:t>Participation</w:t>
      </w:r>
    </w:p>
    <w:p w:rsidR="00304DC3" w:rsidRDefault="00462926">
      <w:pPr>
        <w:spacing w:line="220" w:lineRule="exact"/>
        <w:ind w:left="-32" w:right="-32"/>
        <w:jc w:val="center"/>
        <w:rPr>
          <w:rFonts w:ascii="Malgun Gothic" w:eastAsia="Malgun Gothic" w:hAnsi="Malgun Gothic" w:cs="Malgun Gothic"/>
          <w:sz w:val="16"/>
          <w:szCs w:val="16"/>
        </w:rPr>
      </w:pPr>
      <w:r>
        <w:br w:type="column"/>
      </w:r>
      <w:proofErr w:type="spellStart"/>
      <w:r>
        <w:rPr>
          <w:rFonts w:ascii="Malgun Gothic" w:eastAsia="Malgun Gothic" w:hAnsi="Malgun Gothic" w:cs="Malgun Gothic"/>
          <w:b/>
          <w:spacing w:val="22"/>
          <w:position w:val="-1"/>
          <w:sz w:val="16"/>
          <w:szCs w:val="16"/>
        </w:rPr>
        <w:t>실</w:t>
      </w:r>
      <w:r>
        <w:rPr>
          <w:rFonts w:ascii="Malgun Gothic" w:eastAsia="Malgun Gothic" w:hAnsi="Malgun Gothic" w:cs="Malgun Gothic"/>
          <w:b/>
          <w:position w:val="-1"/>
          <w:sz w:val="16"/>
          <w:szCs w:val="16"/>
        </w:rPr>
        <w:t>습</w:t>
      </w:r>
      <w:proofErr w:type="spellEnd"/>
      <w:r>
        <w:rPr>
          <w:rFonts w:ascii="Malgun Gothic" w:eastAsia="Malgun Gothic" w:hAnsi="Malgun Gothic" w:cs="Malgun Gothic"/>
          <w:b/>
          <w:spacing w:val="18"/>
          <w:position w:val="-1"/>
          <w:sz w:val="16"/>
          <w:szCs w:val="16"/>
        </w:rPr>
        <w:t xml:space="preserve"> </w:t>
      </w:r>
      <w:proofErr w:type="spellStart"/>
      <w:r>
        <w:rPr>
          <w:rFonts w:ascii="Malgun Gothic" w:eastAsia="Malgun Gothic" w:hAnsi="Malgun Gothic" w:cs="Malgun Gothic"/>
          <w:b/>
          <w:spacing w:val="22"/>
          <w:position w:val="-1"/>
          <w:sz w:val="16"/>
          <w:szCs w:val="16"/>
        </w:rPr>
        <w:t>불가</w:t>
      </w:r>
      <w:r>
        <w:rPr>
          <w:rFonts w:ascii="Malgun Gothic" w:eastAsia="Malgun Gothic" w:hAnsi="Malgun Gothic" w:cs="Malgun Gothic"/>
          <w:b/>
          <w:position w:val="-1"/>
          <w:sz w:val="16"/>
          <w:szCs w:val="16"/>
        </w:rPr>
        <w:t>자</w:t>
      </w:r>
      <w:proofErr w:type="spellEnd"/>
      <w:r>
        <w:rPr>
          <w:rFonts w:ascii="Malgun Gothic" w:eastAsia="Malgun Gothic" w:hAnsi="Malgun Gothic" w:cs="Malgun Gothic"/>
          <w:b/>
          <w:spacing w:val="8"/>
          <w:position w:val="-1"/>
          <w:sz w:val="16"/>
          <w:szCs w:val="16"/>
        </w:rPr>
        <w:t xml:space="preserve"> </w:t>
      </w:r>
      <w:r>
        <w:rPr>
          <w:rFonts w:ascii="Malgun Gothic" w:eastAsia="Malgun Gothic" w:hAnsi="Malgun Gothic" w:cs="Malgun Gothic"/>
          <w:b/>
          <w:w w:val="94"/>
          <w:position w:val="-1"/>
          <w:sz w:val="16"/>
          <w:szCs w:val="16"/>
        </w:rPr>
        <w:t>및</w:t>
      </w:r>
    </w:p>
    <w:p w:rsidR="00304DC3" w:rsidRDefault="00462926">
      <w:pPr>
        <w:spacing w:before="1" w:line="260" w:lineRule="exact"/>
        <w:ind w:left="386" w:right="364"/>
        <w:jc w:val="center"/>
        <w:rPr>
          <w:rFonts w:ascii="Malgun Gothic" w:eastAsia="Malgun Gothic" w:hAnsi="Malgun Gothic" w:cs="Malgun Gothic"/>
          <w:sz w:val="16"/>
          <w:szCs w:val="16"/>
        </w:rPr>
      </w:pPr>
      <w:proofErr w:type="spellStart"/>
      <w:r>
        <w:rPr>
          <w:rFonts w:ascii="Malgun Gothic" w:eastAsia="Malgun Gothic" w:hAnsi="Malgun Gothic" w:cs="Malgun Gothic"/>
          <w:b/>
          <w:spacing w:val="22"/>
          <w:w w:val="94"/>
          <w:position w:val="-2"/>
          <w:sz w:val="16"/>
          <w:szCs w:val="16"/>
        </w:rPr>
        <w:t>사</w:t>
      </w:r>
      <w:r>
        <w:rPr>
          <w:rFonts w:ascii="Malgun Gothic" w:eastAsia="Malgun Gothic" w:hAnsi="Malgun Gothic" w:cs="Malgun Gothic"/>
          <w:b/>
          <w:w w:val="94"/>
          <w:position w:val="-2"/>
          <w:sz w:val="16"/>
          <w:szCs w:val="16"/>
        </w:rPr>
        <w:t>유</w:t>
      </w:r>
      <w:proofErr w:type="spellEnd"/>
      <w:r>
        <w:rPr>
          <w:rFonts w:ascii="Malgun Gothic" w:eastAsia="Malgun Gothic" w:hAnsi="Malgun Gothic" w:cs="Malgun Gothic"/>
          <w:b/>
          <w:spacing w:val="-34"/>
          <w:position w:val="-2"/>
          <w:sz w:val="16"/>
          <w:szCs w:val="16"/>
        </w:rPr>
        <w:t xml:space="preserve"> </w:t>
      </w:r>
    </w:p>
    <w:p w:rsidR="00304DC3" w:rsidRDefault="00462926">
      <w:pPr>
        <w:spacing w:before="8" w:line="120" w:lineRule="exact"/>
        <w:rPr>
          <w:sz w:val="13"/>
          <w:szCs w:val="13"/>
        </w:rPr>
      </w:pPr>
      <w:r>
        <w:br w:type="column"/>
      </w:r>
    </w:p>
    <w:p w:rsidR="00304DC3" w:rsidRDefault="00FB3F31">
      <w:pPr>
        <w:rPr>
          <w:sz w:val="24"/>
          <w:szCs w:val="24"/>
        </w:rPr>
        <w:sectPr w:rsidR="00304DC3">
          <w:type w:val="continuous"/>
          <w:pgSz w:w="12240" w:h="15840"/>
          <w:pgMar w:top="620" w:right="520" w:bottom="280" w:left="500" w:header="720" w:footer="720" w:gutter="0"/>
          <w:cols w:num="3" w:space="720" w:equalWidth="0">
            <w:col w:w="1465" w:space="697"/>
            <w:col w:w="1160" w:space="3706"/>
            <w:col w:w="4192"/>
          </w:cols>
        </w:sectPr>
      </w:pPr>
      <w:r>
        <w:pict>
          <v:group id="_x0000_s1026" style="position:absolute;margin-left:30.05pt;margin-top:-14.45pt;width:542.35pt;height:41.45pt;z-index:-251660288;mso-position-horizontal-relative:page" coordorigin="601,-289" coordsize="10847,829">
            <v:shape id="_x0000_s1045" style="position:absolute;left:634;top:-244;width:1884;height:740" coordorigin="634,-244" coordsize="1884,740" path="m634,495r1884,l2518,-244r-1884,l634,495xe" fillcolor="#f8f8f8" stroked="f">
              <v:path arrowok="t"/>
            </v:shape>
            <v:shape id="_x0000_s1044" style="position:absolute;left:691;top:-151;width:29;height:276" coordorigin="691,-151" coordsize="29,276" path="m691,126r29,l720,-151r-29,l691,126xe" fillcolor="#f8f8f8" stroked="f">
              <v:path arrowok="t"/>
            </v:shape>
            <v:shape id="_x0000_s1043" style="position:absolute;left:691;top:-151;width:1757;height:276" coordorigin="691,-151" coordsize="1757,276" path="m691,126r1757,l2448,-151r-1757,l691,126xe" stroked="f">
              <v:path arrowok="t"/>
            </v:shape>
            <v:shape id="_x0000_s1042" style="position:absolute;left:691;top:126;width:1757;height:276" coordorigin="691,126" coordsize="1757,276" path="m691,402r1757,l2448,126r-1757,l691,402xe" stroked="f">
              <v:path arrowok="t"/>
            </v:shape>
            <v:shape id="_x0000_s1041" style="position:absolute;left:631;top:-230;width:29;height:0" coordorigin="631,-230" coordsize="29,0" path="m631,-230r29,e" filled="f" strokecolor="#f8f8f8" strokeweight="1.54pt">
              <v:path arrowok="t"/>
            </v:shape>
            <v:shape id="_x0000_s1040" style="position:absolute;left:660;top:-259;width:1858;height:0" coordorigin="660,-259" coordsize="1858,0" path="m660,-259r1858,e" filled="f" strokeweight="1.54pt">
              <v:path arrowok="t"/>
            </v:shape>
            <v:shape id="_x0000_s1039" style="position:absolute;left:660;top:-230;width:1858;height:0" coordorigin="660,-230" coordsize="1858,0" path="m660,-230r1858,e" filled="f" strokecolor="#f8f8f8" strokeweight="1.54pt">
              <v:path arrowok="t"/>
            </v:shape>
            <v:shape id="_x0000_s1038" style="position:absolute;left:2518;top:-259;width:29;height:0" coordorigin="2518,-259" coordsize="29,0" path="m2518,-259r29,e" filled="f" strokeweight="1.54pt">
              <v:path arrowok="t"/>
            </v:shape>
            <v:shape id="_x0000_s1037" style="position:absolute;left:2547;top:-259;width:1421;height:0" coordorigin="2547,-259" coordsize="1421,0" path="m2547,-259r1421,e" filled="f" strokeweight="1.54pt">
              <v:path arrowok="t"/>
            </v:shape>
            <v:shape id="_x0000_s1036" style="position:absolute;left:3997;top:-259;width:7422;height:0" coordorigin="3997,-259" coordsize="7422,0" path="m3997,-259r7422,e" filled="f" strokeweight="1.54pt">
              <v:path arrowok="t"/>
            </v:shape>
            <v:shape id="_x0000_s1035" style="position:absolute;left:617;top:481;width:1904;height:0" coordorigin="617,481" coordsize="1904,0" path="m617,481r1903,e" filled="f" strokecolor="#f8f8f8" strokeweight="1.54pt">
              <v:path arrowok="t"/>
            </v:shape>
            <v:shape id="_x0000_s1034" style="position:absolute;left:621;top:-273;width:0;height:797" coordorigin="621,-273" coordsize="0,797" path="m621,-273r,797e" filled="f" strokeweight="1.54pt">
              <v:path arrowok="t"/>
            </v:shape>
            <v:shape id="_x0000_s1033" style="position:absolute;left:631;top:510;width:1887;height:0" coordorigin="631,510" coordsize="1887,0" path="m631,510r1887,e" filled="f" strokeweight="1.54pt">
              <v:path arrowok="t"/>
            </v:shape>
            <v:shape id="_x0000_s1032" style="position:absolute;left:2520;top:-232;width:0;height:728" coordorigin="2520,-232" coordsize="0,728" path="m2520,-232r,727e" filled="f" strokeweight=".34pt">
              <v:path arrowok="t"/>
            </v:shape>
            <v:shape id="_x0000_s1031" style="position:absolute;left:2518;top:510;width:29;height:0" coordorigin="2518,510" coordsize="29,0" path="m2518,510r29,e" filled="f" strokeweight="1.54pt">
              <v:path arrowok="t"/>
            </v:shape>
            <v:shape id="_x0000_s1030" style="position:absolute;left:2547;top:510;width:1421;height:0" coordorigin="2547,510" coordsize="1421,0" path="m2547,510r1421,e" filled="f" strokeweight="1.54pt">
              <v:path arrowok="t"/>
            </v:shape>
            <v:shape id="_x0000_s1029" style="position:absolute;left:3982;top:-273;width:0;height:798" coordorigin="3982,-273" coordsize="0,798" path="m3982,-273r,797e" filled="f" strokeweight=".55175mm">
              <v:path arrowok="t"/>
            </v:shape>
            <v:shape id="_x0000_s1028" style="position:absolute;left:3997;top:510;width:7422;height:0" coordorigin="3997,510" coordsize="7422,0" path="m3997,510r7422,e" filled="f" strokeweight="1.54pt">
              <v:path arrowok="t"/>
            </v:shape>
            <v:shape id="_x0000_s1027" style="position:absolute;left:11433;top:-273;width:0;height:797" coordorigin="11433,-273" coordsize="0,797" path="m11433,-273r,797e" filled="f" strokeweight="1.54pt">
              <v:path arrowok="t"/>
            </v:shape>
            <w10:wrap anchorx="page"/>
          </v:group>
        </w:pict>
      </w:r>
      <w:r w:rsidR="00462926">
        <w:rPr>
          <w:rFonts w:eastAsia="Times New Roman"/>
          <w:w w:val="125"/>
          <w:sz w:val="24"/>
          <w:szCs w:val="24"/>
        </w:rPr>
        <w:t>n</w:t>
      </w:r>
      <w:r w:rsidR="00462926">
        <w:rPr>
          <w:rFonts w:eastAsia="Times New Roman"/>
          <w:spacing w:val="1"/>
          <w:w w:val="125"/>
          <w:sz w:val="24"/>
          <w:szCs w:val="24"/>
        </w:rPr>
        <w:t>/</w:t>
      </w:r>
      <w:r w:rsidR="00462926">
        <w:rPr>
          <w:rFonts w:eastAsia="Times New Roman"/>
          <w:w w:val="117"/>
          <w:sz w:val="24"/>
          <w:szCs w:val="24"/>
        </w:rPr>
        <w:t>a</w:t>
      </w:r>
    </w:p>
    <w:p w:rsidR="00304DC3" w:rsidRDefault="00304DC3">
      <w:pPr>
        <w:spacing w:before="14" w:line="200" w:lineRule="exact"/>
      </w:pPr>
    </w:p>
    <w:p w:rsidR="00304DC3" w:rsidRDefault="00462926">
      <w:pPr>
        <w:spacing w:line="300" w:lineRule="exact"/>
        <w:ind w:left="2678" w:right="2664"/>
        <w:jc w:val="center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We</w:t>
      </w:r>
      <w:r>
        <w:rPr>
          <w:rFonts w:eastAsia="Times New Roman"/>
          <w:spacing w:val="23"/>
          <w:sz w:val="24"/>
          <w:szCs w:val="24"/>
        </w:rPr>
        <w:t xml:space="preserve"> </w:t>
      </w:r>
      <w:r>
        <w:rPr>
          <w:rFonts w:eastAsia="Times New Roman"/>
          <w:spacing w:val="2"/>
          <w:sz w:val="24"/>
          <w:szCs w:val="24"/>
        </w:rPr>
        <w:t>hereb</w:t>
      </w:r>
      <w:r>
        <w:rPr>
          <w:rFonts w:eastAsia="Times New Roman"/>
          <w:sz w:val="24"/>
          <w:szCs w:val="24"/>
        </w:rPr>
        <w:t xml:space="preserve">y accept </w:t>
      </w:r>
      <w:r>
        <w:rPr>
          <w:rFonts w:eastAsia="Times New Roman"/>
          <w:spacing w:val="9"/>
          <w:sz w:val="24"/>
          <w:szCs w:val="24"/>
        </w:rPr>
        <w:t>this</w:t>
      </w:r>
      <w:r>
        <w:rPr>
          <w:rFonts w:eastAsia="Times New Roman"/>
          <w:spacing w:val="35"/>
          <w:sz w:val="24"/>
          <w:szCs w:val="24"/>
        </w:rPr>
        <w:t xml:space="preserve"> </w:t>
      </w:r>
      <w:r>
        <w:rPr>
          <w:rFonts w:eastAsia="Times New Roman"/>
          <w:spacing w:val="1"/>
          <w:sz w:val="24"/>
          <w:szCs w:val="24"/>
        </w:rPr>
        <w:t>s</w:t>
      </w:r>
      <w:r>
        <w:rPr>
          <w:rFonts w:eastAsia="Times New Roman"/>
          <w:spacing w:val="2"/>
          <w:sz w:val="24"/>
          <w:szCs w:val="24"/>
        </w:rPr>
        <w:t>tude</w:t>
      </w:r>
      <w:r>
        <w:rPr>
          <w:rFonts w:eastAsia="Times New Roman"/>
          <w:sz w:val="24"/>
          <w:szCs w:val="24"/>
        </w:rPr>
        <w:t>n</w:t>
      </w:r>
      <w:r>
        <w:rPr>
          <w:rFonts w:eastAsia="Times New Roman"/>
          <w:spacing w:val="4"/>
          <w:sz w:val="24"/>
          <w:szCs w:val="24"/>
        </w:rPr>
        <w:t>t</w:t>
      </w:r>
      <w:r>
        <w:rPr>
          <w:rFonts w:ascii="Malgun Gothic" w:eastAsia="Malgun Gothic" w:hAnsi="Malgun Gothic" w:cs="Malgun Gothic"/>
          <w:spacing w:val="1"/>
          <w:sz w:val="24"/>
          <w:szCs w:val="24"/>
        </w:rPr>
        <w:t>’</w:t>
      </w:r>
      <w:r>
        <w:rPr>
          <w:rFonts w:eastAsia="Times New Roman"/>
          <w:sz w:val="24"/>
          <w:szCs w:val="24"/>
        </w:rPr>
        <w:t xml:space="preserve">s </w:t>
      </w:r>
      <w:r>
        <w:rPr>
          <w:rFonts w:eastAsia="Times New Roman"/>
          <w:spacing w:val="32"/>
          <w:sz w:val="24"/>
          <w:szCs w:val="24"/>
        </w:rPr>
        <w:t>Internship</w:t>
      </w:r>
      <w:r>
        <w:rPr>
          <w:rFonts w:eastAsia="Times New Roman"/>
          <w:spacing w:val="21"/>
          <w:sz w:val="24"/>
          <w:szCs w:val="24"/>
        </w:rPr>
        <w:t xml:space="preserve"> </w:t>
      </w:r>
      <w:r>
        <w:rPr>
          <w:rFonts w:eastAsia="Times New Roman"/>
          <w:spacing w:val="1"/>
          <w:w w:val="95"/>
          <w:sz w:val="24"/>
          <w:szCs w:val="24"/>
        </w:rPr>
        <w:t>P</w:t>
      </w:r>
      <w:r>
        <w:rPr>
          <w:rFonts w:eastAsia="Times New Roman"/>
          <w:spacing w:val="1"/>
          <w:w w:val="109"/>
          <w:sz w:val="24"/>
          <w:szCs w:val="24"/>
        </w:rPr>
        <w:t>a</w:t>
      </w:r>
      <w:r>
        <w:rPr>
          <w:rFonts w:eastAsia="Times New Roman"/>
          <w:spacing w:val="2"/>
          <w:w w:val="99"/>
          <w:sz w:val="24"/>
          <w:szCs w:val="24"/>
        </w:rPr>
        <w:t>r</w:t>
      </w:r>
      <w:r>
        <w:rPr>
          <w:rFonts w:eastAsia="Times New Roman"/>
          <w:w w:val="99"/>
          <w:sz w:val="24"/>
          <w:szCs w:val="24"/>
        </w:rPr>
        <w:t>t</w:t>
      </w:r>
      <w:r>
        <w:rPr>
          <w:rFonts w:eastAsia="Times New Roman"/>
          <w:spacing w:val="2"/>
          <w:w w:val="99"/>
          <w:sz w:val="24"/>
          <w:szCs w:val="24"/>
        </w:rPr>
        <w:t>i</w:t>
      </w:r>
      <w:r>
        <w:rPr>
          <w:rFonts w:eastAsia="Times New Roman"/>
          <w:w w:val="93"/>
          <w:sz w:val="24"/>
          <w:szCs w:val="24"/>
        </w:rPr>
        <w:t>c</w:t>
      </w:r>
      <w:r>
        <w:rPr>
          <w:rFonts w:eastAsia="Times New Roman"/>
          <w:spacing w:val="2"/>
          <w:w w:val="93"/>
          <w:sz w:val="24"/>
          <w:szCs w:val="24"/>
        </w:rPr>
        <w:t>i</w:t>
      </w:r>
      <w:r>
        <w:rPr>
          <w:rFonts w:eastAsia="Times New Roman"/>
          <w:spacing w:val="2"/>
          <w:w w:val="112"/>
          <w:sz w:val="24"/>
          <w:szCs w:val="24"/>
        </w:rPr>
        <w:t>p</w:t>
      </w:r>
      <w:r>
        <w:rPr>
          <w:rFonts w:eastAsia="Times New Roman"/>
          <w:spacing w:val="1"/>
          <w:w w:val="109"/>
          <w:sz w:val="24"/>
          <w:szCs w:val="24"/>
        </w:rPr>
        <w:t>a</w:t>
      </w:r>
      <w:r>
        <w:rPr>
          <w:rFonts w:eastAsia="Times New Roman"/>
          <w:spacing w:val="2"/>
          <w:w w:val="116"/>
          <w:sz w:val="24"/>
          <w:szCs w:val="24"/>
        </w:rPr>
        <w:t>t</w:t>
      </w:r>
      <w:r>
        <w:rPr>
          <w:rFonts w:eastAsia="Times New Roman"/>
          <w:spacing w:val="2"/>
          <w:w w:val="83"/>
          <w:sz w:val="24"/>
          <w:szCs w:val="24"/>
        </w:rPr>
        <w:t>i</w:t>
      </w:r>
      <w:r>
        <w:rPr>
          <w:rFonts w:eastAsia="Times New Roman"/>
          <w:spacing w:val="2"/>
          <w:w w:val="112"/>
          <w:sz w:val="24"/>
          <w:szCs w:val="24"/>
        </w:rPr>
        <w:t>o</w:t>
      </w:r>
      <w:r>
        <w:rPr>
          <w:rFonts w:eastAsia="Times New Roman"/>
          <w:w w:val="108"/>
          <w:sz w:val="24"/>
          <w:szCs w:val="24"/>
        </w:rPr>
        <w:t>n</w:t>
      </w:r>
    </w:p>
    <w:p w:rsidR="00304DC3" w:rsidRDefault="00462926">
      <w:pPr>
        <w:spacing w:before="11"/>
        <w:ind w:left="3123" w:right="3103"/>
        <w:jc w:val="center"/>
        <w:rPr>
          <w:lang w:eastAsia="ko-KR"/>
        </w:rPr>
      </w:pPr>
      <w:r>
        <w:rPr>
          <w:rFonts w:ascii="Malgun Gothic" w:eastAsia="Malgun Gothic" w:hAnsi="Malgun Gothic" w:cs="Malgun Gothic"/>
          <w:lang w:eastAsia="ko-KR"/>
        </w:rPr>
        <w:t>귀</w:t>
      </w:r>
      <w:r>
        <w:rPr>
          <w:rFonts w:ascii="Malgun Gothic" w:eastAsia="Malgun Gothic" w:hAnsi="Malgun Gothic" w:cs="Malgun Gothic"/>
          <w:spacing w:val="-14"/>
          <w:lang w:eastAsia="ko-KR"/>
        </w:rPr>
        <w:t xml:space="preserve"> </w:t>
      </w:r>
      <w:r>
        <w:rPr>
          <w:rFonts w:ascii="Malgun Gothic" w:eastAsia="Malgun Gothic" w:hAnsi="Malgun Gothic" w:cs="Malgun Gothic"/>
          <w:spacing w:val="1"/>
          <w:lang w:eastAsia="ko-KR"/>
        </w:rPr>
        <w:t>대</w:t>
      </w:r>
      <w:r>
        <w:rPr>
          <w:rFonts w:ascii="Malgun Gothic" w:eastAsia="Malgun Gothic" w:hAnsi="Malgun Gothic" w:cs="Malgun Gothic"/>
          <w:lang w:eastAsia="ko-KR"/>
        </w:rPr>
        <w:t>학</w:t>
      </w:r>
      <w:r>
        <w:rPr>
          <w:rFonts w:ascii="Malgun Gothic" w:eastAsia="Malgun Gothic" w:hAnsi="Malgun Gothic" w:cs="Malgun Gothic"/>
          <w:spacing w:val="-26"/>
          <w:lang w:eastAsia="ko-KR"/>
        </w:rPr>
        <w:t xml:space="preserve"> </w:t>
      </w:r>
      <w:r>
        <w:rPr>
          <w:rFonts w:ascii="Malgun Gothic" w:eastAsia="Malgun Gothic" w:hAnsi="Malgun Gothic" w:cs="Malgun Gothic"/>
          <w:spacing w:val="1"/>
          <w:w w:val="93"/>
          <w:lang w:eastAsia="ko-KR"/>
        </w:rPr>
        <w:t>학생</w:t>
      </w:r>
      <w:r>
        <w:rPr>
          <w:rFonts w:ascii="Malgun Gothic" w:eastAsia="Malgun Gothic" w:hAnsi="Malgun Gothic" w:cs="Malgun Gothic"/>
          <w:w w:val="93"/>
          <w:lang w:eastAsia="ko-KR"/>
        </w:rPr>
        <w:t>의</w:t>
      </w:r>
      <w:r>
        <w:rPr>
          <w:rFonts w:ascii="Malgun Gothic" w:eastAsia="Malgun Gothic" w:hAnsi="Malgun Gothic" w:cs="Malgun Gothic"/>
          <w:spacing w:val="9"/>
          <w:w w:val="93"/>
          <w:lang w:eastAsia="ko-KR"/>
        </w:rPr>
        <w:t xml:space="preserve"> </w:t>
      </w:r>
      <w:r>
        <w:rPr>
          <w:rFonts w:ascii="Malgun Gothic" w:eastAsia="Malgun Gothic" w:hAnsi="Malgun Gothic" w:cs="Malgun Gothic"/>
          <w:spacing w:val="1"/>
          <w:w w:val="93"/>
          <w:lang w:eastAsia="ko-KR"/>
        </w:rPr>
        <w:t>실습학기</w:t>
      </w:r>
      <w:r>
        <w:rPr>
          <w:rFonts w:eastAsia="Times New Roman"/>
          <w:spacing w:val="3"/>
          <w:w w:val="93"/>
          <w:lang w:eastAsia="ko-KR"/>
        </w:rPr>
        <w:t>(</w:t>
      </w:r>
      <w:r>
        <w:rPr>
          <w:rFonts w:ascii="Malgun Gothic" w:eastAsia="Malgun Gothic" w:hAnsi="Malgun Gothic" w:cs="Malgun Gothic"/>
          <w:spacing w:val="1"/>
          <w:w w:val="93"/>
          <w:lang w:eastAsia="ko-KR"/>
        </w:rPr>
        <w:t>인턴</w:t>
      </w:r>
      <w:r>
        <w:rPr>
          <w:rFonts w:ascii="Malgun Gothic" w:eastAsia="Malgun Gothic" w:hAnsi="Malgun Gothic" w:cs="Malgun Gothic"/>
          <w:spacing w:val="-2"/>
          <w:w w:val="93"/>
          <w:lang w:eastAsia="ko-KR"/>
        </w:rPr>
        <w:t>쉽</w:t>
      </w:r>
      <w:r>
        <w:rPr>
          <w:rFonts w:eastAsia="Times New Roman"/>
          <w:spacing w:val="3"/>
          <w:w w:val="93"/>
          <w:lang w:eastAsia="ko-KR"/>
        </w:rPr>
        <w:t>)</w:t>
      </w:r>
      <w:r>
        <w:rPr>
          <w:rFonts w:ascii="Malgun Gothic" w:eastAsia="Malgun Gothic" w:hAnsi="Malgun Gothic" w:cs="Malgun Gothic"/>
          <w:w w:val="93"/>
          <w:lang w:eastAsia="ko-KR"/>
        </w:rPr>
        <w:t>를</w:t>
      </w:r>
      <w:r>
        <w:rPr>
          <w:rFonts w:ascii="Malgun Gothic" w:eastAsia="Malgun Gothic" w:hAnsi="Malgun Gothic" w:cs="Malgun Gothic"/>
          <w:spacing w:val="10"/>
          <w:w w:val="93"/>
          <w:lang w:eastAsia="ko-KR"/>
        </w:rPr>
        <w:t xml:space="preserve"> </w:t>
      </w:r>
      <w:r>
        <w:rPr>
          <w:rFonts w:ascii="Malgun Gothic" w:eastAsia="Malgun Gothic" w:hAnsi="Malgun Gothic" w:cs="Malgun Gothic"/>
          <w:spacing w:val="1"/>
          <w:lang w:eastAsia="ko-KR"/>
        </w:rPr>
        <w:t>위</w:t>
      </w:r>
      <w:r>
        <w:rPr>
          <w:rFonts w:ascii="Malgun Gothic" w:eastAsia="Malgun Gothic" w:hAnsi="Malgun Gothic" w:cs="Malgun Gothic"/>
          <w:lang w:eastAsia="ko-KR"/>
        </w:rPr>
        <w:t>와</w:t>
      </w:r>
      <w:r>
        <w:rPr>
          <w:rFonts w:ascii="Malgun Gothic" w:eastAsia="Malgun Gothic" w:hAnsi="Malgun Gothic" w:cs="Malgun Gothic"/>
          <w:spacing w:val="-26"/>
          <w:lang w:eastAsia="ko-KR"/>
        </w:rPr>
        <w:t xml:space="preserve"> </w:t>
      </w:r>
      <w:r>
        <w:rPr>
          <w:rFonts w:ascii="Malgun Gothic" w:eastAsia="Malgun Gothic" w:hAnsi="Malgun Gothic" w:cs="Malgun Gothic"/>
          <w:spacing w:val="1"/>
          <w:lang w:eastAsia="ko-KR"/>
        </w:rPr>
        <w:t>같</w:t>
      </w:r>
      <w:r>
        <w:rPr>
          <w:rFonts w:ascii="Malgun Gothic" w:eastAsia="Malgun Gothic" w:hAnsi="Malgun Gothic" w:cs="Malgun Gothic"/>
          <w:lang w:eastAsia="ko-KR"/>
        </w:rPr>
        <w:t>이</w:t>
      </w:r>
      <w:r>
        <w:rPr>
          <w:rFonts w:ascii="Malgun Gothic" w:eastAsia="Malgun Gothic" w:hAnsi="Malgun Gothic" w:cs="Malgun Gothic"/>
          <w:spacing w:val="-26"/>
          <w:lang w:eastAsia="ko-KR"/>
        </w:rPr>
        <w:t xml:space="preserve"> </w:t>
      </w:r>
      <w:r>
        <w:rPr>
          <w:rFonts w:ascii="Malgun Gothic" w:eastAsia="Malgun Gothic" w:hAnsi="Malgun Gothic" w:cs="Malgun Gothic"/>
          <w:spacing w:val="1"/>
          <w:w w:val="94"/>
          <w:lang w:eastAsia="ko-KR"/>
        </w:rPr>
        <w:t>수락합</w:t>
      </w:r>
      <w:r>
        <w:rPr>
          <w:rFonts w:ascii="Malgun Gothic" w:eastAsia="Malgun Gothic" w:hAnsi="Malgun Gothic" w:cs="Malgun Gothic"/>
          <w:spacing w:val="3"/>
          <w:w w:val="94"/>
          <w:lang w:eastAsia="ko-KR"/>
        </w:rPr>
        <w:t>니</w:t>
      </w:r>
      <w:r>
        <w:rPr>
          <w:rFonts w:ascii="Malgun Gothic" w:eastAsia="Malgun Gothic" w:hAnsi="Malgun Gothic" w:cs="Malgun Gothic"/>
          <w:spacing w:val="-1"/>
          <w:w w:val="94"/>
          <w:lang w:eastAsia="ko-KR"/>
        </w:rPr>
        <w:t>다</w:t>
      </w:r>
      <w:r>
        <w:rPr>
          <w:rFonts w:eastAsia="Times New Roman"/>
          <w:w w:val="82"/>
          <w:lang w:eastAsia="ko-KR"/>
        </w:rPr>
        <w:t>.</w:t>
      </w:r>
    </w:p>
    <w:p w:rsidR="00304DC3" w:rsidRDefault="00304DC3">
      <w:pPr>
        <w:spacing w:line="200" w:lineRule="exact"/>
        <w:rPr>
          <w:lang w:eastAsia="ko-KR"/>
        </w:rPr>
      </w:pPr>
    </w:p>
    <w:p w:rsidR="00304DC3" w:rsidRDefault="00304DC3">
      <w:pPr>
        <w:spacing w:before="4" w:line="260" w:lineRule="exact"/>
        <w:rPr>
          <w:sz w:val="26"/>
          <w:szCs w:val="26"/>
          <w:lang w:eastAsia="ko-KR"/>
        </w:rPr>
      </w:pPr>
    </w:p>
    <w:p w:rsidR="00304DC3" w:rsidRDefault="00462926">
      <w:pPr>
        <w:ind w:left="220"/>
        <w:rPr>
          <w:sz w:val="22"/>
          <w:szCs w:val="22"/>
        </w:rPr>
      </w:pPr>
      <w:r>
        <w:rPr>
          <w:rFonts w:eastAsia="Times New Roman"/>
          <w:b/>
          <w:w w:val="82"/>
          <w:sz w:val="22"/>
          <w:szCs w:val="22"/>
        </w:rPr>
        <w:t>C</w:t>
      </w:r>
      <w:r>
        <w:rPr>
          <w:rFonts w:eastAsia="Times New Roman"/>
          <w:b/>
          <w:spacing w:val="-33"/>
          <w:sz w:val="22"/>
          <w:szCs w:val="22"/>
        </w:rPr>
        <w:t xml:space="preserve"> </w:t>
      </w:r>
      <w:r>
        <w:rPr>
          <w:rFonts w:eastAsia="Times New Roman"/>
          <w:b/>
          <w:sz w:val="22"/>
          <w:szCs w:val="22"/>
        </w:rPr>
        <w:t>o</w:t>
      </w:r>
      <w:r>
        <w:rPr>
          <w:rFonts w:eastAsia="Times New Roman"/>
          <w:b/>
          <w:spacing w:val="-16"/>
          <w:sz w:val="22"/>
          <w:szCs w:val="22"/>
        </w:rPr>
        <w:t xml:space="preserve"> </w:t>
      </w:r>
      <w:r>
        <w:rPr>
          <w:rFonts w:eastAsia="Times New Roman"/>
          <w:b/>
          <w:w w:val="103"/>
          <w:sz w:val="22"/>
          <w:szCs w:val="22"/>
        </w:rPr>
        <w:t>m</w:t>
      </w:r>
      <w:r>
        <w:rPr>
          <w:rFonts w:eastAsia="Times New Roman"/>
          <w:b/>
          <w:spacing w:val="-34"/>
          <w:sz w:val="22"/>
          <w:szCs w:val="22"/>
        </w:rPr>
        <w:t xml:space="preserve"> </w:t>
      </w:r>
      <w:r>
        <w:rPr>
          <w:rFonts w:eastAsia="Times New Roman"/>
          <w:b/>
          <w:w w:val="105"/>
          <w:sz w:val="22"/>
          <w:szCs w:val="22"/>
        </w:rPr>
        <w:t>p</w:t>
      </w:r>
      <w:r>
        <w:rPr>
          <w:rFonts w:eastAsia="Times New Roman"/>
          <w:b/>
          <w:spacing w:val="-33"/>
          <w:sz w:val="22"/>
          <w:szCs w:val="22"/>
        </w:rPr>
        <w:t xml:space="preserve"> </w:t>
      </w:r>
      <w:proofErr w:type="gramStart"/>
      <w:r>
        <w:rPr>
          <w:rFonts w:eastAsia="Times New Roman"/>
          <w:b/>
          <w:w w:val="101"/>
          <w:sz w:val="22"/>
          <w:szCs w:val="22"/>
        </w:rPr>
        <w:t>a</w:t>
      </w:r>
      <w:proofErr w:type="gramEnd"/>
      <w:r>
        <w:rPr>
          <w:rFonts w:eastAsia="Times New Roman"/>
          <w:b/>
          <w:spacing w:val="-33"/>
          <w:sz w:val="22"/>
          <w:szCs w:val="22"/>
        </w:rPr>
        <w:t xml:space="preserve"> </w:t>
      </w:r>
      <w:r>
        <w:rPr>
          <w:rFonts w:eastAsia="Times New Roman"/>
          <w:b/>
          <w:w w:val="102"/>
          <w:sz w:val="22"/>
          <w:szCs w:val="22"/>
        </w:rPr>
        <w:t>n</w:t>
      </w:r>
      <w:r>
        <w:rPr>
          <w:rFonts w:eastAsia="Times New Roman"/>
          <w:b/>
          <w:spacing w:val="-34"/>
          <w:sz w:val="22"/>
          <w:szCs w:val="22"/>
        </w:rPr>
        <w:t xml:space="preserve"> </w:t>
      </w:r>
      <w:r>
        <w:rPr>
          <w:rFonts w:eastAsia="Times New Roman"/>
          <w:b/>
          <w:sz w:val="22"/>
          <w:szCs w:val="22"/>
        </w:rPr>
        <w:t xml:space="preserve">y </w:t>
      </w:r>
      <w:r>
        <w:rPr>
          <w:rFonts w:eastAsia="Times New Roman"/>
          <w:b/>
          <w:spacing w:val="7"/>
          <w:sz w:val="22"/>
          <w:szCs w:val="22"/>
        </w:rPr>
        <w:t>&amp;</w:t>
      </w:r>
      <w:r>
        <w:rPr>
          <w:rFonts w:eastAsia="Times New Roman"/>
          <w:b/>
          <w:spacing w:val="54"/>
          <w:sz w:val="22"/>
          <w:szCs w:val="22"/>
        </w:rPr>
        <w:t xml:space="preserve"> </w:t>
      </w:r>
      <w:r>
        <w:rPr>
          <w:rFonts w:eastAsia="Times New Roman"/>
          <w:b/>
          <w:w w:val="72"/>
          <w:sz w:val="22"/>
          <w:szCs w:val="22"/>
        </w:rPr>
        <w:t>L</w:t>
      </w:r>
      <w:r>
        <w:rPr>
          <w:rFonts w:eastAsia="Times New Roman"/>
          <w:b/>
          <w:spacing w:val="-34"/>
          <w:sz w:val="22"/>
          <w:szCs w:val="22"/>
        </w:rPr>
        <w:t xml:space="preserve"> </w:t>
      </w:r>
      <w:r>
        <w:rPr>
          <w:rFonts w:eastAsia="Times New Roman"/>
          <w:b/>
          <w:sz w:val="22"/>
          <w:szCs w:val="22"/>
        </w:rPr>
        <w:t>o</w:t>
      </w:r>
      <w:r>
        <w:rPr>
          <w:rFonts w:eastAsia="Times New Roman"/>
          <w:b/>
          <w:spacing w:val="-16"/>
          <w:sz w:val="22"/>
          <w:szCs w:val="22"/>
        </w:rPr>
        <w:t xml:space="preserve"> </w:t>
      </w:r>
      <w:r>
        <w:rPr>
          <w:rFonts w:eastAsia="Times New Roman"/>
          <w:b/>
          <w:w w:val="103"/>
          <w:sz w:val="22"/>
          <w:szCs w:val="22"/>
        </w:rPr>
        <w:t>c</w:t>
      </w:r>
      <w:r>
        <w:rPr>
          <w:rFonts w:eastAsia="Times New Roman"/>
          <w:b/>
          <w:spacing w:val="-33"/>
          <w:sz w:val="22"/>
          <w:szCs w:val="22"/>
        </w:rPr>
        <w:t xml:space="preserve"> </w:t>
      </w:r>
      <w:r>
        <w:rPr>
          <w:rFonts w:eastAsia="Times New Roman"/>
          <w:b/>
          <w:w w:val="101"/>
          <w:sz w:val="22"/>
          <w:szCs w:val="22"/>
        </w:rPr>
        <w:t>a</w:t>
      </w:r>
      <w:r>
        <w:rPr>
          <w:rFonts w:eastAsia="Times New Roman"/>
          <w:b/>
          <w:spacing w:val="-33"/>
          <w:sz w:val="22"/>
          <w:szCs w:val="22"/>
        </w:rPr>
        <w:t xml:space="preserve"> </w:t>
      </w:r>
      <w:r>
        <w:rPr>
          <w:rFonts w:eastAsia="Times New Roman"/>
          <w:b/>
          <w:w w:val="108"/>
          <w:sz w:val="22"/>
          <w:szCs w:val="22"/>
        </w:rPr>
        <w:t>t</w:t>
      </w:r>
      <w:r>
        <w:rPr>
          <w:rFonts w:eastAsia="Times New Roman"/>
          <w:b/>
          <w:spacing w:val="-36"/>
          <w:sz w:val="22"/>
          <w:szCs w:val="22"/>
        </w:rPr>
        <w:t xml:space="preserve"> </w:t>
      </w:r>
      <w:proofErr w:type="spellStart"/>
      <w:r>
        <w:rPr>
          <w:rFonts w:eastAsia="Times New Roman"/>
          <w:b/>
          <w:w w:val="92"/>
          <w:sz w:val="22"/>
          <w:szCs w:val="22"/>
        </w:rPr>
        <w:t>i</w:t>
      </w:r>
      <w:proofErr w:type="spellEnd"/>
      <w:r>
        <w:rPr>
          <w:rFonts w:eastAsia="Times New Roman"/>
          <w:b/>
          <w:spacing w:val="-33"/>
          <w:sz w:val="22"/>
          <w:szCs w:val="22"/>
        </w:rPr>
        <w:t xml:space="preserve"> </w:t>
      </w:r>
      <w:r>
        <w:rPr>
          <w:rFonts w:eastAsia="Times New Roman"/>
          <w:b/>
          <w:sz w:val="22"/>
          <w:szCs w:val="22"/>
        </w:rPr>
        <w:t>o</w:t>
      </w:r>
      <w:r>
        <w:rPr>
          <w:rFonts w:eastAsia="Times New Roman"/>
          <w:b/>
          <w:spacing w:val="-14"/>
          <w:sz w:val="22"/>
          <w:szCs w:val="22"/>
        </w:rPr>
        <w:t xml:space="preserve"> </w:t>
      </w:r>
      <w:r>
        <w:rPr>
          <w:rFonts w:eastAsia="Times New Roman"/>
          <w:b/>
          <w:sz w:val="22"/>
          <w:szCs w:val="22"/>
        </w:rPr>
        <w:t>n:</w:t>
      </w:r>
    </w:p>
    <w:p w:rsidR="00304DC3" w:rsidRDefault="00304DC3">
      <w:pPr>
        <w:spacing w:before="9" w:line="120" w:lineRule="exact"/>
        <w:rPr>
          <w:sz w:val="12"/>
          <w:szCs w:val="12"/>
        </w:rPr>
      </w:pPr>
    </w:p>
    <w:p w:rsidR="00304DC3" w:rsidRDefault="00462926">
      <w:pPr>
        <w:ind w:left="220"/>
        <w:rPr>
          <w:sz w:val="22"/>
          <w:szCs w:val="22"/>
        </w:rPr>
      </w:pPr>
      <w:r>
        <w:rPr>
          <w:rFonts w:eastAsia="Times New Roman"/>
          <w:w w:val="98"/>
          <w:sz w:val="22"/>
          <w:szCs w:val="22"/>
        </w:rPr>
        <w:t>N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109"/>
          <w:sz w:val="22"/>
          <w:szCs w:val="22"/>
        </w:rPr>
        <w:t>a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105"/>
          <w:sz w:val="22"/>
          <w:szCs w:val="22"/>
        </w:rPr>
        <w:t>m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e</w:t>
      </w:r>
      <w:r>
        <w:rPr>
          <w:rFonts w:eastAsia="Times New Roman"/>
          <w:spacing w:val="-21"/>
          <w:sz w:val="22"/>
          <w:szCs w:val="22"/>
        </w:rPr>
        <w:t xml:space="preserve"> </w:t>
      </w:r>
      <w:r>
        <w:rPr>
          <w:rFonts w:eastAsia="Times New Roman"/>
          <w:w w:val="133"/>
          <w:sz w:val="22"/>
          <w:szCs w:val="22"/>
        </w:rPr>
        <w:t>/</w:t>
      </w:r>
      <w:r>
        <w:rPr>
          <w:rFonts w:eastAsia="Times New Roman"/>
          <w:spacing w:val="-33"/>
          <w:sz w:val="22"/>
          <w:szCs w:val="22"/>
        </w:rPr>
        <w:t xml:space="preserve"> </w:t>
      </w:r>
      <w:r>
        <w:rPr>
          <w:rFonts w:eastAsia="Times New Roman"/>
          <w:w w:val="81"/>
          <w:sz w:val="22"/>
          <w:szCs w:val="22"/>
        </w:rPr>
        <w:t>T</w:t>
      </w:r>
      <w:r>
        <w:rPr>
          <w:rFonts w:eastAsia="Times New Roman"/>
          <w:spacing w:val="-33"/>
          <w:sz w:val="22"/>
          <w:szCs w:val="22"/>
        </w:rPr>
        <w:t xml:space="preserve"> </w:t>
      </w:r>
      <w:proofErr w:type="spellStart"/>
      <w:r>
        <w:rPr>
          <w:rFonts w:eastAsia="Times New Roman"/>
          <w:w w:val="82"/>
          <w:sz w:val="22"/>
          <w:szCs w:val="22"/>
        </w:rPr>
        <w:t>i</w:t>
      </w:r>
      <w:proofErr w:type="spellEnd"/>
      <w:r>
        <w:rPr>
          <w:rFonts w:eastAsia="Times New Roman"/>
          <w:spacing w:val="-36"/>
          <w:sz w:val="22"/>
          <w:szCs w:val="22"/>
        </w:rPr>
        <w:t xml:space="preserve"> </w:t>
      </w:r>
      <w:r>
        <w:rPr>
          <w:rFonts w:eastAsia="Times New Roman"/>
          <w:w w:val="116"/>
          <w:sz w:val="22"/>
          <w:szCs w:val="22"/>
        </w:rPr>
        <w:t>t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82"/>
          <w:sz w:val="22"/>
          <w:szCs w:val="22"/>
        </w:rPr>
        <w:t>l</w:t>
      </w:r>
      <w:r>
        <w:rPr>
          <w:rFonts w:eastAsia="Times New Roman"/>
          <w:spacing w:val="-34"/>
          <w:sz w:val="22"/>
          <w:szCs w:val="22"/>
        </w:rPr>
        <w:t xml:space="preserve"> </w:t>
      </w:r>
      <w:r>
        <w:rPr>
          <w:rFonts w:eastAsia="Times New Roman"/>
          <w:w w:val="112"/>
          <w:sz w:val="22"/>
          <w:szCs w:val="22"/>
        </w:rPr>
        <w:t>e</w:t>
      </w:r>
      <w:r>
        <w:rPr>
          <w:rFonts w:eastAsia="Times New Roman"/>
          <w:spacing w:val="-36"/>
          <w:sz w:val="22"/>
          <w:szCs w:val="22"/>
        </w:rPr>
        <w:t>:</w:t>
      </w:r>
      <w:r>
        <w:rPr>
          <w:rFonts w:eastAsia="Times New Roman"/>
          <w:w w:val="73"/>
          <w:sz w:val="22"/>
          <w:szCs w:val="22"/>
        </w:rPr>
        <w:t xml:space="preserve"> </w:t>
      </w:r>
      <w:r>
        <w:rPr>
          <w:rFonts w:eastAsia="Times New Roman"/>
          <w:spacing w:val="33"/>
          <w:w w:val="73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 xml:space="preserve">_ </w:t>
      </w:r>
      <w:r>
        <w:rPr>
          <w:rFonts w:eastAsia="Times New Roman"/>
          <w:spacing w:val="29"/>
          <w:w w:val="79"/>
          <w:sz w:val="22"/>
          <w:szCs w:val="22"/>
        </w:rPr>
        <w:t>S</w:t>
      </w:r>
      <w:r>
        <w:rPr>
          <w:rFonts w:eastAsia="Times New Roman"/>
          <w:spacing w:val="-32"/>
          <w:sz w:val="22"/>
          <w:szCs w:val="22"/>
        </w:rPr>
        <w:t xml:space="preserve"> </w:t>
      </w:r>
      <w:proofErr w:type="spellStart"/>
      <w:r>
        <w:rPr>
          <w:rFonts w:eastAsia="Times New Roman"/>
          <w:w w:val="82"/>
          <w:sz w:val="22"/>
          <w:szCs w:val="22"/>
        </w:rPr>
        <w:t>i</w:t>
      </w:r>
      <w:proofErr w:type="spellEnd"/>
      <w:r>
        <w:rPr>
          <w:rFonts w:eastAsia="Times New Roman"/>
          <w:spacing w:val="-34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g</w:t>
      </w:r>
      <w:r>
        <w:rPr>
          <w:rFonts w:eastAsia="Times New Roman"/>
          <w:spacing w:val="-22"/>
          <w:sz w:val="22"/>
          <w:szCs w:val="22"/>
        </w:rPr>
        <w:t xml:space="preserve"> </w:t>
      </w:r>
      <w:r>
        <w:rPr>
          <w:rFonts w:eastAsia="Times New Roman"/>
          <w:w w:val="107"/>
          <w:sz w:val="22"/>
          <w:szCs w:val="22"/>
        </w:rPr>
        <w:t>n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109"/>
          <w:sz w:val="22"/>
          <w:szCs w:val="22"/>
        </w:rPr>
        <w:t>a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116"/>
          <w:sz w:val="22"/>
          <w:szCs w:val="22"/>
        </w:rPr>
        <w:t>t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107"/>
          <w:sz w:val="22"/>
          <w:szCs w:val="22"/>
        </w:rPr>
        <w:t>u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99"/>
          <w:sz w:val="22"/>
          <w:szCs w:val="22"/>
        </w:rPr>
        <w:t>r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112"/>
          <w:sz w:val="22"/>
          <w:szCs w:val="22"/>
        </w:rPr>
        <w:t>e</w:t>
      </w:r>
      <w:r>
        <w:rPr>
          <w:rFonts w:eastAsia="Times New Roman"/>
          <w:spacing w:val="-36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"/>
          <w:w w:val="79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0"/>
          <w:sz w:val="22"/>
          <w:szCs w:val="22"/>
        </w:rPr>
        <w:t xml:space="preserve"> </w:t>
      </w:r>
      <w:r>
        <w:rPr>
          <w:rFonts w:eastAsia="Times New Roman"/>
          <w:w w:val="92"/>
          <w:sz w:val="22"/>
          <w:szCs w:val="22"/>
        </w:rPr>
        <w:t>D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109"/>
          <w:sz w:val="22"/>
          <w:szCs w:val="22"/>
        </w:rPr>
        <w:t>a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116"/>
          <w:sz w:val="22"/>
          <w:szCs w:val="22"/>
        </w:rPr>
        <w:t>t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112"/>
          <w:sz w:val="22"/>
          <w:szCs w:val="22"/>
        </w:rPr>
        <w:t>e</w:t>
      </w:r>
      <w:r>
        <w:rPr>
          <w:rFonts w:eastAsia="Times New Roman"/>
          <w:spacing w:val="-36"/>
          <w:sz w:val="22"/>
          <w:szCs w:val="22"/>
        </w:rPr>
        <w:t>:</w:t>
      </w:r>
      <w:r>
        <w:rPr>
          <w:rFonts w:eastAsia="Times New Roman"/>
          <w:spacing w:val="-34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1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2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  <w:r>
        <w:rPr>
          <w:rFonts w:eastAsia="Times New Roman"/>
          <w:spacing w:val="-35"/>
          <w:sz w:val="22"/>
          <w:szCs w:val="22"/>
        </w:rPr>
        <w:t xml:space="preserve"> </w:t>
      </w:r>
      <w:r>
        <w:rPr>
          <w:rFonts w:eastAsia="Times New Roman"/>
          <w:w w:val="79"/>
          <w:sz w:val="22"/>
          <w:szCs w:val="22"/>
        </w:rPr>
        <w:t>_</w:t>
      </w:r>
    </w:p>
    <w:p w:rsidR="00304DC3" w:rsidRDefault="00462926">
      <w:pPr>
        <w:spacing w:before="12" w:line="317" w:lineRule="auto"/>
        <w:ind w:left="220" w:right="536"/>
        <w:rPr>
          <w:sz w:val="18"/>
          <w:szCs w:val="18"/>
        </w:rPr>
      </w:pPr>
      <w:r>
        <w:rPr>
          <w:rFonts w:ascii="Malgun Gothic" w:eastAsia="Malgun Gothic" w:hAnsi="Malgun Gothic" w:cs="Malgun Gothic"/>
          <w:b/>
          <w:sz w:val="18"/>
          <w:szCs w:val="18"/>
        </w:rPr>
        <w:t>※</w:t>
      </w:r>
      <w:r>
        <w:rPr>
          <w:rFonts w:ascii="Malgun Gothic" w:eastAsia="Malgun Gothic" w:hAnsi="Malgun Gothic" w:cs="Malgun Gothic"/>
          <w:b/>
          <w:spacing w:val="-1"/>
          <w:sz w:val="18"/>
          <w:szCs w:val="18"/>
        </w:rPr>
        <w:t xml:space="preserve"> </w:t>
      </w:r>
      <w:r>
        <w:rPr>
          <w:rFonts w:eastAsia="Times New Roman"/>
          <w:b/>
          <w:spacing w:val="-1"/>
          <w:w w:val="110"/>
          <w:sz w:val="18"/>
          <w:szCs w:val="18"/>
        </w:rPr>
        <w:t>S</w:t>
      </w:r>
      <w:r>
        <w:rPr>
          <w:rFonts w:eastAsia="Times New Roman"/>
          <w:b/>
          <w:spacing w:val="1"/>
          <w:w w:val="110"/>
          <w:sz w:val="18"/>
          <w:szCs w:val="18"/>
        </w:rPr>
        <w:t>i</w:t>
      </w:r>
      <w:r>
        <w:rPr>
          <w:rFonts w:eastAsia="Times New Roman"/>
          <w:b/>
          <w:w w:val="110"/>
          <w:sz w:val="18"/>
          <w:szCs w:val="18"/>
        </w:rPr>
        <w:t>g</w:t>
      </w:r>
      <w:r>
        <w:rPr>
          <w:rFonts w:eastAsia="Times New Roman"/>
          <w:b/>
          <w:spacing w:val="1"/>
          <w:w w:val="110"/>
          <w:sz w:val="18"/>
          <w:szCs w:val="18"/>
        </w:rPr>
        <w:t>nin</w:t>
      </w:r>
      <w:r>
        <w:rPr>
          <w:rFonts w:eastAsia="Times New Roman"/>
          <w:b/>
          <w:w w:val="110"/>
          <w:sz w:val="18"/>
          <w:szCs w:val="18"/>
        </w:rPr>
        <w:t>g</w:t>
      </w:r>
      <w:r>
        <w:rPr>
          <w:rFonts w:eastAsia="Times New Roman"/>
          <w:b/>
          <w:spacing w:val="16"/>
          <w:w w:val="110"/>
          <w:sz w:val="18"/>
          <w:szCs w:val="18"/>
        </w:rPr>
        <w:t xml:space="preserve"> </w:t>
      </w:r>
      <w:r>
        <w:rPr>
          <w:rFonts w:eastAsia="Times New Roman"/>
          <w:b/>
          <w:sz w:val="18"/>
          <w:szCs w:val="18"/>
        </w:rPr>
        <w:t>t</w:t>
      </w:r>
      <w:r>
        <w:rPr>
          <w:rFonts w:eastAsia="Times New Roman"/>
          <w:b/>
          <w:spacing w:val="-1"/>
          <w:sz w:val="18"/>
          <w:szCs w:val="18"/>
        </w:rPr>
        <w:t>h</w:t>
      </w:r>
      <w:r>
        <w:rPr>
          <w:rFonts w:eastAsia="Times New Roman"/>
          <w:b/>
          <w:spacing w:val="1"/>
          <w:sz w:val="18"/>
          <w:szCs w:val="18"/>
        </w:rPr>
        <w:t>i</w:t>
      </w:r>
      <w:r>
        <w:rPr>
          <w:rFonts w:eastAsia="Times New Roman"/>
          <w:b/>
          <w:sz w:val="18"/>
          <w:szCs w:val="18"/>
        </w:rPr>
        <w:t xml:space="preserve">s </w:t>
      </w:r>
      <w:r>
        <w:rPr>
          <w:rFonts w:eastAsia="Times New Roman"/>
          <w:b/>
          <w:spacing w:val="3"/>
          <w:sz w:val="18"/>
          <w:szCs w:val="18"/>
        </w:rPr>
        <w:t xml:space="preserve"> </w:t>
      </w:r>
      <w:r>
        <w:rPr>
          <w:rFonts w:eastAsia="Times New Roman"/>
          <w:b/>
          <w:w w:val="113"/>
          <w:sz w:val="18"/>
          <w:szCs w:val="18"/>
        </w:rPr>
        <w:t>d</w:t>
      </w:r>
      <w:r>
        <w:rPr>
          <w:rFonts w:eastAsia="Times New Roman"/>
          <w:b/>
          <w:spacing w:val="-1"/>
          <w:w w:val="113"/>
          <w:sz w:val="18"/>
          <w:szCs w:val="18"/>
        </w:rPr>
        <w:t>o</w:t>
      </w:r>
      <w:r>
        <w:rPr>
          <w:rFonts w:eastAsia="Times New Roman"/>
          <w:b/>
          <w:spacing w:val="1"/>
          <w:w w:val="113"/>
          <w:sz w:val="18"/>
          <w:szCs w:val="18"/>
        </w:rPr>
        <w:t>cu</w:t>
      </w:r>
      <w:r>
        <w:rPr>
          <w:rFonts w:eastAsia="Times New Roman"/>
          <w:b/>
          <w:spacing w:val="-1"/>
          <w:w w:val="113"/>
          <w:sz w:val="18"/>
          <w:szCs w:val="18"/>
        </w:rPr>
        <w:t>me</w:t>
      </w:r>
      <w:r>
        <w:rPr>
          <w:rFonts w:eastAsia="Times New Roman"/>
          <w:b/>
          <w:spacing w:val="1"/>
          <w:w w:val="113"/>
          <w:sz w:val="18"/>
          <w:szCs w:val="18"/>
        </w:rPr>
        <w:t>n</w:t>
      </w:r>
      <w:r>
        <w:rPr>
          <w:rFonts w:eastAsia="Times New Roman"/>
          <w:b/>
          <w:w w:val="113"/>
          <w:sz w:val="18"/>
          <w:szCs w:val="18"/>
        </w:rPr>
        <w:t>t</w:t>
      </w:r>
      <w:r>
        <w:rPr>
          <w:rFonts w:eastAsia="Times New Roman"/>
          <w:b/>
          <w:spacing w:val="15"/>
          <w:w w:val="113"/>
          <w:sz w:val="18"/>
          <w:szCs w:val="18"/>
        </w:rPr>
        <w:t xml:space="preserve"> </w:t>
      </w:r>
      <w:r>
        <w:rPr>
          <w:rFonts w:eastAsia="Times New Roman"/>
          <w:b/>
          <w:sz w:val="18"/>
          <w:szCs w:val="18"/>
        </w:rPr>
        <w:t>w</w:t>
      </w:r>
      <w:r>
        <w:rPr>
          <w:rFonts w:eastAsia="Times New Roman"/>
          <w:b/>
          <w:spacing w:val="-1"/>
          <w:sz w:val="18"/>
          <w:szCs w:val="18"/>
        </w:rPr>
        <w:t>i</w:t>
      </w:r>
      <w:r>
        <w:rPr>
          <w:rFonts w:eastAsia="Times New Roman"/>
          <w:b/>
          <w:spacing w:val="1"/>
          <w:sz w:val="18"/>
          <w:szCs w:val="18"/>
        </w:rPr>
        <w:t>l</w:t>
      </w:r>
      <w:r>
        <w:rPr>
          <w:rFonts w:eastAsia="Times New Roman"/>
          <w:b/>
          <w:sz w:val="18"/>
          <w:szCs w:val="18"/>
        </w:rPr>
        <w:t>l</w:t>
      </w:r>
      <w:r>
        <w:rPr>
          <w:rFonts w:eastAsia="Times New Roman"/>
          <w:b/>
          <w:spacing w:val="30"/>
          <w:sz w:val="18"/>
          <w:szCs w:val="18"/>
        </w:rPr>
        <w:t xml:space="preserve"> </w:t>
      </w:r>
      <w:r>
        <w:rPr>
          <w:rFonts w:eastAsia="Times New Roman"/>
          <w:b/>
          <w:spacing w:val="1"/>
          <w:sz w:val="18"/>
          <w:szCs w:val="18"/>
        </w:rPr>
        <w:t>n</w:t>
      </w:r>
      <w:r>
        <w:rPr>
          <w:rFonts w:eastAsia="Times New Roman"/>
          <w:b/>
          <w:spacing w:val="-1"/>
          <w:sz w:val="18"/>
          <w:szCs w:val="18"/>
        </w:rPr>
        <w:t>o</w:t>
      </w:r>
      <w:r>
        <w:rPr>
          <w:rFonts w:eastAsia="Times New Roman"/>
          <w:b/>
          <w:sz w:val="18"/>
          <w:szCs w:val="18"/>
        </w:rPr>
        <w:t xml:space="preserve">t </w:t>
      </w:r>
      <w:r>
        <w:rPr>
          <w:rFonts w:eastAsia="Times New Roman"/>
          <w:b/>
          <w:spacing w:val="12"/>
          <w:sz w:val="18"/>
          <w:szCs w:val="18"/>
        </w:rPr>
        <w:t xml:space="preserve"> </w:t>
      </w:r>
      <w:r>
        <w:rPr>
          <w:rFonts w:eastAsia="Times New Roman"/>
          <w:b/>
          <w:sz w:val="18"/>
          <w:szCs w:val="18"/>
        </w:rPr>
        <w:t xml:space="preserve">be </w:t>
      </w:r>
      <w:r>
        <w:rPr>
          <w:rFonts w:eastAsia="Times New Roman"/>
          <w:b/>
          <w:spacing w:val="3"/>
          <w:sz w:val="18"/>
          <w:szCs w:val="18"/>
        </w:rPr>
        <w:t xml:space="preserve"> </w:t>
      </w:r>
      <w:r>
        <w:rPr>
          <w:rFonts w:eastAsia="Times New Roman"/>
          <w:b/>
          <w:w w:val="109"/>
          <w:sz w:val="18"/>
          <w:szCs w:val="18"/>
        </w:rPr>
        <w:t>t</w:t>
      </w:r>
      <w:r>
        <w:rPr>
          <w:rFonts w:eastAsia="Times New Roman"/>
          <w:b/>
          <w:spacing w:val="1"/>
          <w:w w:val="109"/>
          <w:sz w:val="18"/>
          <w:szCs w:val="18"/>
        </w:rPr>
        <w:t>ran</w:t>
      </w:r>
      <w:r>
        <w:rPr>
          <w:rFonts w:eastAsia="Times New Roman"/>
          <w:b/>
          <w:spacing w:val="-2"/>
          <w:w w:val="109"/>
          <w:sz w:val="18"/>
          <w:szCs w:val="18"/>
        </w:rPr>
        <w:t>s</w:t>
      </w:r>
      <w:r>
        <w:rPr>
          <w:rFonts w:eastAsia="Times New Roman"/>
          <w:b/>
          <w:spacing w:val="1"/>
          <w:w w:val="109"/>
          <w:sz w:val="18"/>
          <w:szCs w:val="18"/>
        </w:rPr>
        <w:t>la</w:t>
      </w:r>
      <w:r>
        <w:rPr>
          <w:rFonts w:eastAsia="Times New Roman"/>
          <w:b/>
          <w:w w:val="109"/>
          <w:sz w:val="18"/>
          <w:szCs w:val="18"/>
        </w:rPr>
        <w:t>ted</w:t>
      </w:r>
      <w:r>
        <w:rPr>
          <w:rFonts w:eastAsia="Times New Roman"/>
          <w:b/>
          <w:spacing w:val="19"/>
          <w:w w:val="109"/>
          <w:sz w:val="18"/>
          <w:szCs w:val="18"/>
        </w:rPr>
        <w:t xml:space="preserve"> </w:t>
      </w:r>
      <w:r>
        <w:rPr>
          <w:rFonts w:eastAsia="Times New Roman"/>
          <w:b/>
          <w:spacing w:val="1"/>
          <w:sz w:val="18"/>
          <w:szCs w:val="18"/>
        </w:rPr>
        <w:t>a</w:t>
      </w:r>
      <w:r>
        <w:rPr>
          <w:rFonts w:eastAsia="Times New Roman"/>
          <w:b/>
          <w:sz w:val="18"/>
          <w:szCs w:val="18"/>
        </w:rPr>
        <w:t>s</w:t>
      </w:r>
      <w:r>
        <w:rPr>
          <w:rFonts w:eastAsia="Times New Roman"/>
          <w:b/>
          <w:spacing w:val="38"/>
          <w:sz w:val="18"/>
          <w:szCs w:val="18"/>
        </w:rPr>
        <w:t xml:space="preserve"> </w:t>
      </w:r>
      <w:r>
        <w:rPr>
          <w:rFonts w:eastAsia="Times New Roman"/>
          <w:b/>
          <w:spacing w:val="1"/>
          <w:sz w:val="18"/>
          <w:szCs w:val="18"/>
        </w:rPr>
        <w:t>a</w:t>
      </w:r>
      <w:r>
        <w:rPr>
          <w:rFonts w:eastAsia="Times New Roman"/>
          <w:b/>
          <w:sz w:val="18"/>
          <w:szCs w:val="18"/>
        </w:rPr>
        <w:t>n</w:t>
      </w:r>
      <w:r>
        <w:rPr>
          <w:rFonts w:eastAsia="Times New Roman"/>
          <w:b/>
          <w:spacing w:val="34"/>
          <w:sz w:val="18"/>
          <w:szCs w:val="18"/>
        </w:rPr>
        <w:t xml:space="preserve"> </w:t>
      </w:r>
      <w:r>
        <w:rPr>
          <w:rFonts w:eastAsia="Times New Roman"/>
          <w:b/>
          <w:spacing w:val="-1"/>
          <w:w w:val="112"/>
          <w:sz w:val="18"/>
          <w:szCs w:val="18"/>
        </w:rPr>
        <w:t>ex</w:t>
      </w:r>
      <w:r>
        <w:rPr>
          <w:rFonts w:eastAsia="Times New Roman"/>
          <w:b/>
          <w:w w:val="112"/>
          <w:sz w:val="18"/>
          <w:szCs w:val="18"/>
        </w:rPr>
        <w:t>p</w:t>
      </w:r>
      <w:r>
        <w:rPr>
          <w:rFonts w:eastAsia="Times New Roman"/>
          <w:b/>
          <w:spacing w:val="1"/>
          <w:w w:val="112"/>
          <w:sz w:val="18"/>
          <w:szCs w:val="18"/>
        </w:rPr>
        <w:t>r</w:t>
      </w:r>
      <w:r>
        <w:rPr>
          <w:rFonts w:eastAsia="Times New Roman"/>
          <w:b/>
          <w:spacing w:val="-1"/>
          <w:w w:val="112"/>
          <w:sz w:val="18"/>
          <w:szCs w:val="18"/>
        </w:rPr>
        <w:t>e</w:t>
      </w:r>
      <w:r>
        <w:rPr>
          <w:rFonts w:eastAsia="Times New Roman"/>
          <w:b/>
          <w:spacing w:val="1"/>
          <w:w w:val="112"/>
          <w:sz w:val="18"/>
          <w:szCs w:val="18"/>
        </w:rPr>
        <w:t>ssi</w:t>
      </w:r>
      <w:r>
        <w:rPr>
          <w:rFonts w:eastAsia="Times New Roman"/>
          <w:b/>
          <w:spacing w:val="-1"/>
          <w:w w:val="112"/>
          <w:sz w:val="18"/>
          <w:szCs w:val="18"/>
        </w:rPr>
        <w:t>o</w:t>
      </w:r>
      <w:r>
        <w:rPr>
          <w:rFonts w:eastAsia="Times New Roman"/>
          <w:b/>
          <w:w w:val="112"/>
          <w:sz w:val="18"/>
          <w:szCs w:val="18"/>
        </w:rPr>
        <w:t>n</w:t>
      </w:r>
      <w:r>
        <w:rPr>
          <w:rFonts w:eastAsia="Times New Roman"/>
          <w:b/>
          <w:spacing w:val="18"/>
          <w:w w:val="112"/>
          <w:sz w:val="18"/>
          <w:szCs w:val="18"/>
        </w:rPr>
        <w:t xml:space="preserve"> </w:t>
      </w:r>
      <w:r>
        <w:rPr>
          <w:rFonts w:eastAsia="Times New Roman"/>
          <w:b/>
          <w:spacing w:val="-1"/>
          <w:sz w:val="18"/>
          <w:szCs w:val="18"/>
        </w:rPr>
        <w:t>o</w:t>
      </w:r>
      <w:r>
        <w:rPr>
          <w:rFonts w:eastAsia="Times New Roman"/>
          <w:b/>
          <w:sz w:val="18"/>
          <w:szCs w:val="18"/>
        </w:rPr>
        <w:t xml:space="preserve">f  </w:t>
      </w:r>
      <w:r>
        <w:rPr>
          <w:rFonts w:eastAsia="Times New Roman"/>
          <w:b/>
          <w:spacing w:val="1"/>
          <w:w w:val="112"/>
          <w:sz w:val="18"/>
          <w:szCs w:val="18"/>
        </w:rPr>
        <w:t>acc</w:t>
      </w:r>
      <w:r>
        <w:rPr>
          <w:rFonts w:eastAsia="Times New Roman"/>
          <w:b/>
          <w:spacing w:val="-1"/>
          <w:w w:val="112"/>
          <w:sz w:val="18"/>
          <w:szCs w:val="18"/>
        </w:rPr>
        <w:t>e</w:t>
      </w:r>
      <w:r>
        <w:rPr>
          <w:rFonts w:eastAsia="Times New Roman"/>
          <w:b/>
          <w:w w:val="112"/>
          <w:sz w:val="18"/>
          <w:szCs w:val="18"/>
        </w:rPr>
        <w:t>p</w:t>
      </w:r>
      <w:r>
        <w:rPr>
          <w:rFonts w:eastAsia="Times New Roman"/>
          <w:b/>
          <w:spacing w:val="-2"/>
          <w:w w:val="112"/>
          <w:sz w:val="18"/>
          <w:szCs w:val="18"/>
        </w:rPr>
        <w:t>t</w:t>
      </w:r>
      <w:r>
        <w:rPr>
          <w:rFonts w:eastAsia="Times New Roman"/>
          <w:b/>
          <w:spacing w:val="1"/>
          <w:w w:val="112"/>
          <w:sz w:val="18"/>
          <w:szCs w:val="18"/>
        </w:rPr>
        <w:t>in</w:t>
      </w:r>
      <w:r>
        <w:rPr>
          <w:rFonts w:eastAsia="Times New Roman"/>
          <w:b/>
          <w:w w:val="112"/>
          <w:sz w:val="18"/>
          <w:szCs w:val="18"/>
        </w:rPr>
        <w:t>g</w:t>
      </w:r>
      <w:r>
        <w:rPr>
          <w:rFonts w:eastAsia="Times New Roman"/>
          <w:b/>
          <w:spacing w:val="18"/>
          <w:w w:val="112"/>
          <w:sz w:val="18"/>
          <w:szCs w:val="18"/>
        </w:rPr>
        <w:t xml:space="preserve"> </w:t>
      </w:r>
      <w:r>
        <w:rPr>
          <w:rFonts w:eastAsia="Times New Roman"/>
          <w:b/>
          <w:spacing w:val="1"/>
          <w:sz w:val="18"/>
          <w:szCs w:val="18"/>
        </w:rPr>
        <w:t>an</w:t>
      </w:r>
      <w:r>
        <w:rPr>
          <w:rFonts w:eastAsia="Times New Roman"/>
          <w:b/>
          <w:sz w:val="18"/>
          <w:szCs w:val="18"/>
        </w:rPr>
        <w:t>y</w:t>
      </w:r>
      <w:r>
        <w:rPr>
          <w:rFonts w:eastAsia="Times New Roman"/>
          <w:b/>
          <w:spacing w:val="39"/>
          <w:sz w:val="18"/>
          <w:szCs w:val="18"/>
        </w:rPr>
        <w:t xml:space="preserve"> </w:t>
      </w:r>
      <w:r>
        <w:rPr>
          <w:rFonts w:eastAsia="Times New Roman"/>
          <w:b/>
          <w:spacing w:val="1"/>
          <w:sz w:val="18"/>
          <w:szCs w:val="18"/>
        </w:rPr>
        <w:t>l</w:t>
      </w:r>
      <w:r>
        <w:rPr>
          <w:rFonts w:eastAsia="Times New Roman"/>
          <w:b/>
          <w:spacing w:val="-3"/>
          <w:sz w:val="18"/>
          <w:szCs w:val="18"/>
        </w:rPr>
        <w:t>e</w:t>
      </w:r>
      <w:r>
        <w:rPr>
          <w:rFonts w:eastAsia="Times New Roman"/>
          <w:b/>
          <w:sz w:val="18"/>
          <w:szCs w:val="18"/>
        </w:rPr>
        <w:t>g</w:t>
      </w:r>
      <w:r>
        <w:rPr>
          <w:rFonts w:eastAsia="Times New Roman"/>
          <w:b/>
          <w:spacing w:val="1"/>
          <w:sz w:val="18"/>
          <w:szCs w:val="18"/>
        </w:rPr>
        <w:t>a</w:t>
      </w:r>
      <w:r>
        <w:rPr>
          <w:rFonts w:eastAsia="Times New Roman"/>
          <w:b/>
          <w:sz w:val="18"/>
          <w:szCs w:val="18"/>
        </w:rPr>
        <w:t xml:space="preserve">l </w:t>
      </w:r>
      <w:r>
        <w:rPr>
          <w:rFonts w:eastAsia="Times New Roman"/>
          <w:b/>
          <w:spacing w:val="20"/>
          <w:sz w:val="18"/>
          <w:szCs w:val="18"/>
        </w:rPr>
        <w:t xml:space="preserve"> </w:t>
      </w:r>
      <w:r>
        <w:rPr>
          <w:rFonts w:eastAsia="Times New Roman"/>
          <w:b/>
          <w:spacing w:val="1"/>
          <w:w w:val="88"/>
          <w:sz w:val="18"/>
          <w:szCs w:val="18"/>
        </w:rPr>
        <w:t>r</w:t>
      </w:r>
      <w:r>
        <w:rPr>
          <w:rFonts w:eastAsia="Times New Roman"/>
          <w:b/>
          <w:spacing w:val="-1"/>
          <w:w w:val="124"/>
          <w:sz w:val="18"/>
          <w:szCs w:val="18"/>
        </w:rPr>
        <w:t>e</w:t>
      </w:r>
      <w:r>
        <w:rPr>
          <w:rFonts w:eastAsia="Times New Roman"/>
          <w:b/>
          <w:spacing w:val="1"/>
          <w:w w:val="118"/>
          <w:sz w:val="18"/>
          <w:szCs w:val="18"/>
        </w:rPr>
        <w:t>s</w:t>
      </w:r>
      <w:r>
        <w:rPr>
          <w:rFonts w:eastAsia="Times New Roman"/>
          <w:b/>
          <w:w w:val="118"/>
          <w:sz w:val="18"/>
          <w:szCs w:val="18"/>
        </w:rPr>
        <w:t>p</w:t>
      </w:r>
      <w:r>
        <w:rPr>
          <w:rFonts w:eastAsia="Times New Roman"/>
          <w:b/>
          <w:spacing w:val="-1"/>
          <w:w w:val="118"/>
          <w:sz w:val="18"/>
          <w:szCs w:val="18"/>
        </w:rPr>
        <w:t>o</w:t>
      </w:r>
      <w:r>
        <w:rPr>
          <w:rFonts w:eastAsia="Times New Roman"/>
          <w:b/>
          <w:spacing w:val="1"/>
          <w:w w:val="109"/>
          <w:sz w:val="18"/>
          <w:szCs w:val="18"/>
        </w:rPr>
        <w:t>n</w:t>
      </w:r>
      <w:r>
        <w:rPr>
          <w:rFonts w:eastAsia="Times New Roman"/>
          <w:b/>
          <w:spacing w:val="-2"/>
          <w:w w:val="118"/>
          <w:sz w:val="18"/>
          <w:szCs w:val="18"/>
        </w:rPr>
        <w:t>s</w:t>
      </w:r>
      <w:r>
        <w:rPr>
          <w:rFonts w:eastAsia="Times New Roman"/>
          <w:b/>
          <w:spacing w:val="1"/>
          <w:w w:val="99"/>
          <w:sz w:val="18"/>
          <w:szCs w:val="18"/>
        </w:rPr>
        <w:t>i</w:t>
      </w:r>
      <w:r>
        <w:rPr>
          <w:rFonts w:eastAsia="Times New Roman"/>
          <w:b/>
          <w:w w:val="108"/>
          <w:sz w:val="18"/>
          <w:szCs w:val="18"/>
        </w:rPr>
        <w:t>b</w:t>
      </w:r>
      <w:r>
        <w:rPr>
          <w:rFonts w:eastAsia="Times New Roman"/>
          <w:b/>
          <w:spacing w:val="1"/>
          <w:w w:val="108"/>
          <w:sz w:val="18"/>
          <w:szCs w:val="18"/>
        </w:rPr>
        <w:t>i</w:t>
      </w:r>
      <w:r>
        <w:rPr>
          <w:rFonts w:eastAsia="Times New Roman"/>
          <w:b/>
          <w:spacing w:val="-1"/>
          <w:w w:val="99"/>
          <w:sz w:val="18"/>
          <w:szCs w:val="18"/>
        </w:rPr>
        <w:t>l</w:t>
      </w:r>
      <w:r>
        <w:rPr>
          <w:rFonts w:eastAsia="Times New Roman"/>
          <w:b/>
          <w:spacing w:val="1"/>
          <w:w w:val="99"/>
          <w:sz w:val="18"/>
          <w:szCs w:val="18"/>
        </w:rPr>
        <w:t>i</w:t>
      </w:r>
      <w:r>
        <w:rPr>
          <w:rFonts w:eastAsia="Times New Roman"/>
          <w:b/>
          <w:w w:val="109"/>
          <w:sz w:val="18"/>
          <w:szCs w:val="18"/>
        </w:rPr>
        <w:t>ty,</w:t>
      </w:r>
      <w:r>
        <w:rPr>
          <w:rFonts w:eastAsia="Times New Roman"/>
          <w:b/>
          <w:spacing w:val="18"/>
          <w:sz w:val="18"/>
          <w:szCs w:val="18"/>
        </w:rPr>
        <w:t xml:space="preserve"> </w:t>
      </w:r>
      <w:r>
        <w:rPr>
          <w:rFonts w:eastAsia="Times New Roman"/>
          <w:b/>
          <w:spacing w:val="-2"/>
          <w:sz w:val="18"/>
          <w:szCs w:val="18"/>
        </w:rPr>
        <w:t>t</w:t>
      </w:r>
      <w:r>
        <w:rPr>
          <w:rFonts w:eastAsia="Times New Roman"/>
          <w:b/>
          <w:spacing w:val="1"/>
          <w:sz w:val="18"/>
          <w:szCs w:val="18"/>
        </w:rPr>
        <w:t>hi</w:t>
      </w:r>
      <w:r>
        <w:rPr>
          <w:rFonts w:eastAsia="Times New Roman"/>
          <w:b/>
          <w:sz w:val="18"/>
          <w:szCs w:val="18"/>
        </w:rPr>
        <w:t xml:space="preserve">s </w:t>
      </w:r>
      <w:r>
        <w:rPr>
          <w:rFonts w:eastAsia="Times New Roman"/>
          <w:b/>
          <w:spacing w:val="3"/>
          <w:sz w:val="18"/>
          <w:szCs w:val="18"/>
        </w:rPr>
        <w:t xml:space="preserve"> </w:t>
      </w:r>
      <w:r>
        <w:rPr>
          <w:rFonts w:eastAsia="Times New Roman"/>
          <w:b/>
          <w:w w:val="113"/>
          <w:sz w:val="18"/>
          <w:szCs w:val="18"/>
        </w:rPr>
        <w:t>d</w:t>
      </w:r>
      <w:r>
        <w:rPr>
          <w:rFonts w:eastAsia="Times New Roman"/>
          <w:b/>
          <w:spacing w:val="-1"/>
          <w:w w:val="113"/>
          <w:sz w:val="18"/>
          <w:szCs w:val="18"/>
        </w:rPr>
        <w:t>o</w:t>
      </w:r>
      <w:r>
        <w:rPr>
          <w:rFonts w:eastAsia="Times New Roman"/>
          <w:b/>
          <w:spacing w:val="1"/>
          <w:w w:val="113"/>
          <w:sz w:val="18"/>
          <w:szCs w:val="18"/>
        </w:rPr>
        <w:t>c</w:t>
      </w:r>
      <w:r>
        <w:rPr>
          <w:rFonts w:eastAsia="Times New Roman"/>
          <w:b/>
          <w:spacing w:val="-2"/>
          <w:w w:val="113"/>
          <w:sz w:val="18"/>
          <w:szCs w:val="18"/>
        </w:rPr>
        <w:t>u</w:t>
      </w:r>
      <w:r>
        <w:rPr>
          <w:rFonts w:eastAsia="Times New Roman"/>
          <w:b/>
          <w:spacing w:val="-1"/>
          <w:w w:val="113"/>
          <w:sz w:val="18"/>
          <w:szCs w:val="18"/>
        </w:rPr>
        <w:t>me</w:t>
      </w:r>
      <w:r>
        <w:rPr>
          <w:rFonts w:eastAsia="Times New Roman"/>
          <w:b/>
          <w:spacing w:val="1"/>
          <w:w w:val="113"/>
          <w:sz w:val="18"/>
          <w:szCs w:val="18"/>
        </w:rPr>
        <w:t>n</w:t>
      </w:r>
      <w:r>
        <w:rPr>
          <w:rFonts w:eastAsia="Times New Roman"/>
          <w:b/>
          <w:w w:val="113"/>
          <w:sz w:val="18"/>
          <w:szCs w:val="18"/>
        </w:rPr>
        <w:t>t</w:t>
      </w:r>
      <w:r>
        <w:rPr>
          <w:rFonts w:eastAsia="Times New Roman"/>
          <w:b/>
          <w:spacing w:val="15"/>
          <w:w w:val="113"/>
          <w:sz w:val="18"/>
          <w:szCs w:val="18"/>
        </w:rPr>
        <w:t xml:space="preserve"> </w:t>
      </w:r>
      <w:r>
        <w:rPr>
          <w:rFonts w:eastAsia="Times New Roman"/>
          <w:b/>
          <w:w w:val="107"/>
          <w:sz w:val="18"/>
          <w:szCs w:val="18"/>
        </w:rPr>
        <w:t>w</w:t>
      </w:r>
      <w:r>
        <w:rPr>
          <w:rFonts w:eastAsia="Times New Roman"/>
          <w:b/>
          <w:spacing w:val="1"/>
          <w:w w:val="107"/>
          <w:sz w:val="18"/>
          <w:szCs w:val="18"/>
        </w:rPr>
        <w:t>i</w:t>
      </w:r>
      <w:r>
        <w:rPr>
          <w:rFonts w:eastAsia="Times New Roman"/>
          <w:b/>
          <w:spacing w:val="1"/>
          <w:w w:val="99"/>
          <w:sz w:val="18"/>
          <w:szCs w:val="18"/>
        </w:rPr>
        <w:t>l</w:t>
      </w:r>
      <w:r>
        <w:rPr>
          <w:rFonts w:eastAsia="Times New Roman"/>
          <w:b/>
          <w:w w:val="99"/>
          <w:sz w:val="18"/>
          <w:szCs w:val="18"/>
        </w:rPr>
        <w:t xml:space="preserve">l </w:t>
      </w:r>
      <w:r>
        <w:rPr>
          <w:rFonts w:eastAsia="Times New Roman"/>
          <w:b/>
          <w:spacing w:val="-1"/>
          <w:sz w:val="18"/>
          <w:szCs w:val="18"/>
        </w:rPr>
        <w:t>o</w:t>
      </w:r>
      <w:r>
        <w:rPr>
          <w:rFonts w:eastAsia="Times New Roman"/>
          <w:b/>
          <w:spacing w:val="1"/>
          <w:sz w:val="18"/>
          <w:szCs w:val="18"/>
        </w:rPr>
        <w:t>nl</w:t>
      </w:r>
      <w:r>
        <w:rPr>
          <w:rFonts w:eastAsia="Times New Roman"/>
          <w:b/>
          <w:sz w:val="18"/>
          <w:szCs w:val="18"/>
        </w:rPr>
        <w:t xml:space="preserve">y </w:t>
      </w:r>
      <w:r>
        <w:rPr>
          <w:rFonts w:eastAsia="Times New Roman"/>
          <w:b/>
          <w:spacing w:val="8"/>
          <w:sz w:val="18"/>
          <w:szCs w:val="18"/>
        </w:rPr>
        <w:t xml:space="preserve"> </w:t>
      </w:r>
      <w:r>
        <w:rPr>
          <w:rFonts w:eastAsia="Times New Roman"/>
          <w:b/>
          <w:sz w:val="18"/>
          <w:szCs w:val="18"/>
        </w:rPr>
        <w:t xml:space="preserve">be </w:t>
      </w:r>
      <w:r>
        <w:rPr>
          <w:rFonts w:eastAsia="Times New Roman"/>
          <w:b/>
          <w:spacing w:val="3"/>
          <w:sz w:val="18"/>
          <w:szCs w:val="18"/>
        </w:rPr>
        <w:t xml:space="preserve"> </w:t>
      </w:r>
      <w:r>
        <w:rPr>
          <w:rFonts w:eastAsia="Times New Roman"/>
          <w:b/>
          <w:spacing w:val="1"/>
          <w:sz w:val="18"/>
          <w:szCs w:val="18"/>
        </w:rPr>
        <w:t>us</w:t>
      </w:r>
      <w:r>
        <w:rPr>
          <w:rFonts w:eastAsia="Times New Roman"/>
          <w:b/>
          <w:spacing w:val="-1"/>
          <w:sz w:val="18"/>
          <w:szCs w:val="18"/>
        </w:rPr>
        <w:t>e</w:t>
      </w:r>
      <w:r>
        <w:rPr>
          <w:rFonts w:eastAsia="Times New Roman"/>
          <w:b/>
          <w:sz w:val="18"/>
          <w:szCs w:val="18"/>
        </w:rPr>
        <w:t xml:space="preserve">d </w:t>
      </w:r>
      <w:r>
        <w:rPr>
          <w:rFonts w:eastAsia="Times New Roman"/>
          <w:b/>
          <w:spacing w:val="25"/>
          <w:sz w:val="18"/>
          <w:szCs w:val="18"/>
        </w:rPr>
        <w:t xml:space="preserve"> </w:t>
      </w:r>
      <w:r>
        <w:rPr>
          <w:rFonts w:eastAsia="Times New Roman"/>
          <w:b/>
          <w:sz w:val="18"/>
          <w:szCs w:val="18"/>
        </w:rPr>
        <w:t>f</w:t>
      </w:r>
      <w:r>
        <w:rPr>
          <w:rFonts w:eastAsia="Times New Roman"/>
          <w:b/>
          <w:spacing w:val="-1"/>
          <w:sz w:val="18"/>
          <w:szCs w:val="18"/>
        </w:rPr>
        <w:t>o</w:t>
      </w:r>
      <w:r>
        <w:rPr>
          <w:rFonts w:eastAsia="Times New Roman"/>
          <w:b/>
          <w:sz w:val="18"/>
          <w:szCs w:val="18"/>
        </w:rPr>
        <w:t>r</w:t>
      </w:r>
      <w:r>
        <w:rPr>
          <w:rFonts w:eastAsia="Times New Roman"/>
          <w:b/>
          <w:spacing w:val="37"/>
          <w:sz w:val="18"/>
          <w:szCs w:val="18"/>
        </w:rPr>
        <w:t xml:space="preserve"> </w:t>
      </w:r>
      <w:r>
        <w:rPr>
          <w:rFonts w:eastAsia="Times New Roman"/>
          <w:b/>
          <w:w w:val="114"/>
          <w:sz w:val="18"/>
          <w:szCs w:val="18"/>
        </w:rPr>
        <w:t>W</w:t>
      </w:r>
      <w:r>
        <w:rPr>
          <w:rFonts w:eastAsia="Times New Roman"/>
          <w:b/>
          <w:spacing w:val="1"/>
          <w:w w:val="114"/>
          <w:sz w:val="18"/>
          <w:szCs w:val="18"/>
        </w:rPr>
        <w:t>o</w:t>
      </w:r>
      <w:r>
        <w:rPr>
          <w:rFonts w:eastAsia="Times New Roman"/>
          <w:b/>
          <w:spacing w:val="-1"/>
          <w:w w:val="114"/>
          <w:sz w:val="18"/>
          <w:szCs w:val="18"/>
        </w:rPr>
        <w:t>o</w:t>
      </w:r>
      <w:r>
        <w:rPr>
          <w:rFonts w:eastAsia="Times New Roman"/>
          <w:b/>
          <w:spacing w:val="1"/>
          <w:w w:val="114"/>
          <w:sz w:val="18"/>
          <w:szCs w:val="18"/>
        </w:rPr>
        <w:t>s</w:t>
      </w:r>
      <w:r>
        <w:rPr>
          <w:rFonts w:eastAsia="Times New Roman"/>
          <w:b/>
          <w:spacing w:val="-1"/>
          <w:w w:val="114"/>
          <w:sz w:val="18"/>
          <w:szCs w:val="18"/>
        </w:rPr>
        <w:t>o</w:t>
      </w:r>
      <w:r>
        <w:rPr>
          <w:rFonts w:eastAsia="Times New Roman"/>
          <w:b/>
          <w:spacing w:val="1"/>
          <w:w w:val="114"/>
          <w:sz w:val="18"/>
          <w:szCs w:val="18"/>
        </w:rPr>
        <w:t>n</w:t>
      </w:r>
      <w:r>
        <w:rPr>
          <w:rFonts w:eastAsia="Times New Roman"/>
          <w:b/>
          <w:w w:val="114"/>
          <w:sz w:val="18"/>
          <w:szCs w:val="18"/>
        </w:rPr>
        <w:t>g</w:t>
      </w:r>
      <w:r>
        <w:rPr>
          <w:rFonts w:eastAsia="Times New Roman"/>
          <w:b/>
          <w:spacing w:val="20"/>
          <w:w w:val="114"/>
          <w:sz w:val="18"/>
          <w:szCs w:val="18"/>
        </w:rPr>
        <w:t xml:space="preserve"> </w:t>
      </w:r>
      <w:r>
        <w:rPr>
          <w:rFonts w:eastAsia="Times New Roman"/>
          <w:b/>
          <w:sz w:val="18"/>
          <w:szCs w:val="18"/>
        </w:rPr>
        <w:t>U</w:t>
      </w:r>
      <w:r>
        <w:rPr>
          <w:rFonts w:eastAsia="Times New Roman"/>
          <w:b/>
          <w:spacing w:val="1"/>
          <w:sz w:val="18"/>
          <w:szCs w:val="18"/>
        </w:rPr>
        <w:t>ni</w:t>
      </w:r>
      <w:r>
        <w:rPr>
          <w:rFonts w:eastAsia="Times New Roman"/>
          <w:b/>
          <w:spacing w:val="-1"/>
          <w:sz w:val="18"/>
          <w:szCs w:val="18"/>
        </w:rPr>
        <w:t>ve</w:t>
      </w:r>
      <w:r>
        <w:rPr>
          <w:rFonts w:eastAsia="Times New Roman"/>
          <w:b/>
          <w:spacing w:val="1"/>
          <w:sz w:val="18"/>
          <w:szCs w:val="18"/>
        </w:rPr>
        <w:t>r</w:t>
      </w:r>
      <w:r>
        <w:rPr>
          <w:rFonts w:eastAsia="Times New Roman"/>
          <w:b/>
          <w:spacing w:val="-2"/>
          <w:sz w:val="18"/>
          <w:szCs w:val="18"/>
        </w:rPr>
        <w:t>s</w:t>
      </w:r>
      <w:r>
        <w:rPr>
          <w:rFonts w:eastAsia="Times New Roman"/>
          <w:b/>
          <w:spacing w:val="1"/>
          <w:sz w:val="18"/>
          <w:szCs w:val="18"/>
        </w:rPr>
        <w:t>i</w:t>
      </w:r>
      <w:r>
        <w:rPr>
          <w:rFonts w:eastAsia="Times New Roman"/>
          <w:b/>
          <w:sz w:val="18"/>
          <w:szCs w:val="18"/>
        </w:rPr>
        <w:t xml:space="preserve">ty </w:t>
      </w:r>
      <w:r>
        <w:rPr>
          <w:rFonts w:eastAsia="Times New Roman"/>
          <w:b/>
          <w:spacing w:val="24"/>
          <w:sz w:val="18"/>
          <w:szCs w:val="18"/>
        </w:rPr>
        <w:t xml:space="preserve"> </w:t>
      </w:r>
      <w:r>
        <w:rPr>
          <w:rFonts w:eastAsia="Times New Roman"/>
          <w:b/>
          <w:w w:val="104"/>
          <w:sz w:val="18"/>
          <w:szCs w:val="18"/>
        </w:rPr>
        <w:t>Ad</w:t>
      </w:r>
      <w:r>
        <w:rPr>
          <w:rFonts w:eastAsia="Times New Roman"/>
          <w:b/>
          <w:spacing w:val="-1"/>
          <w:w w:val="110"/>
          <w:sz w:val="18"/>
          <w:szCs w:val="18"/>
        </w:rPr>
        <w:t>m</w:t>
      </w:r>
      <w:r>
        <w:rPr>
          <w:rFonts w:eastAsia="Times New Roman"/>
          <w:b/>
          <w:spacing w:val="1"/>
          <w:w w:val="99"/>
          <w:sz w:val="18"/>
          <w:szCs w:val="18"/>
        </w:rPr>
        <w:t>i</w:t>
      </w:r>
      <w:r>
        <w:rPr>
          <w:rFonts w:eastAsia="Times New Roman"/>
          <w:b/>
          <w:spacing w:val="-2"/>
          <w:w w:val="109"/>
          <w:sz w:val="18"/>
          <w:szCs w:val="18"/>
        </w:rPr>
        <w:t>n</w:t>
      </w:r>
      <w:r>
        <w:rPr>
          <w:rFonts w:eastAsia="Times New Roman"/>
          <w:b/>
          <w:spacing w:val="1"/>
          <w:w w:val="99"/>
          <w:sz w:val="18"/>
          <w:szCs w:val="18"/>
        </w:rPr>
        <w:t>i</w:t>
      </w:r>
      <w:r>
        <w:rPr>
          <w:rFonts w:eastAsia="Times New Roman"/>
          <w:b/>
          <w:spacing w:val="1"/>
          <w:w w:val="118"/>
          <w:sz w:val="18"/>
          <w:szCs w:val="18"/>
        </w:rPr>
        <w:t>s</w:t>
      </w:r>
      <w:r>
        <w:rPr>
          <w:rFonts w:eastAsia="Times New Roman"/>
          <w:b/>
          <w:spacing w:val="-2"/>
          <w:w w:val="115"/>
          <w:sz w:val="18"/>
          <w:szCs w:val="18"/>
        </w:rPr>
        <w:t>t</w:t>
      </w:r>
      <w:r>
        <w:rPr>
          <w:rFonts w:eastAsia="Times New Roman"/>
          <w:b/>
          <w:spacing w:val="1"/>
          <w:w w:val="88"/>
          <w:sz w:val="18"/>
          <w:szCs w:val="18"/>
        </w:rPr>
        <w:t>r</w:t>
      </w:r>
      <w:r>
        <w:rPr>
          <w:rFonts w:eastAsia="Times New Roman"/>
          <w:b/>
          <w:spacing w:val="1"/>
          <w:w w:val="108"/>
          <w:sz w:val="18"/>
          <w:szCs w:val="18"/>
        </w:rPr>
        <w:t>a</w:t>
      </w:r>
      <w:r>
        <w:rPr>
          <w:rFonts w:eastAsia="Times New Roman"/>
          <w:b/>
          <w:w w:val="107"/>
          <w:sz w:val="18"/>
          <w:szCs w:val="18"/>
        </w:rPr>
        <w:t>t</w:t>
      </w:r>
      <w:r>
        <w:rPr>
          <w:rFonts w:eastAsia="Times New Roman"/>
          <w:b/>
          <w:spacing w:val="1"/>
          <w:w w:val="107"/>
          <w:sz w:val="18"/>
          <w:szCs w:val="18"/>
        </w:rPr>
        <w:t>i</w:t>
      </w:r>
      <w:r>
        <w:rPr>
          <w:rFonts w:eastAsia="Times New Roman"/>
          <w:b/>
          <w:spacing w:val="-1"/>
          <w:w w:val="107"/>
          <w:sz w:val="18"/>
          <w:szCs w:val="18"/>
        </w:rPr>
        <w:t>v</w:t>
      </w:r>
      <w:r>
        <w:rPr>
          <w:rFonts w:eastAsia="Times New Roman"/>
          <w:b/>
          <w:w w:val="124"/>
          <w:sz w:val="18"/>
          <w:szCs w:val="18"/>
        </w:rPr>
        <w:t>e</w:t>
      </w:r>
      <w:r>
        <w:rPr>
          <w:rFonts w:eastAsia="Times New Roman"/>
          <w:b/>
          <w:spacing w:val="17"/>
          <w:sz w:val="18"/>
          <w:szCs w:val="18"/>
        </w:rPr>
        <w:t xml:space="preserve"> </w:t>
      </w:r>
      <w:r>
        <w:rPr>
          <w:rFonts w:eastAsia="Times New Roman"/>
          <w:b/>
          <w:w w:val="102"/>
          <w:sz w:val="18"/>
          <w:szCs w:val="18"/>
        </w:rPr>
        <w:t>p</w:t>
      </w:r>
      <w:r>
        <w:rPr>
          <w:rFonts w:eastAsia="Times New Roman"/>
          <w:b/>
          <w:spacing w:val="-1"/>
          <w:w w:val="102"/>
          <w:sz w:val="18"/>
          <w:szCs w:val="18"/>
        </w:rPr>
        <w:t>r</w:t>
      </w:r>
      <w:r>
        <w:rPr>
          <w:rFonts w:eastAsia="Times New Roman"/>
          <w:b/>
          <w:spacing w:val="-1"/>
          <w:w w:val="123"/>
          <w:sz w:val="18"/>
          <w:szCs w:val="18"/>
        </w:rPr>
        <w:t>o</w:t>
      </w:r>
      <w:r>
        <w:rPr>
          <w:rFonts w:eastAsia="Times New Roman"/>
          <w:b/>
          <w:spacing w:val="1"/>
          <w:w w:val="110"/>
          <w:sz w:val="18"/>
          <w:szCs w:val="18"/>
        </w:rPr>
        <w:t>c</w:t>
      </w:r>
      <w:r>
        <w:rPr>
          <w:rFonts w:eastAsia="Times New Roman"/>
          <w:b/>
          <w:spacing w:val="-1"/>
          <w:w w:val="124"/>
          <w:sz w:val="18"/>
          <w:szCs w:val="18"/>
        </w:rPr>
        <w:t>e</w:t>
      </w:r>
      <w:r>
        <w:rPr>
          <w:rFonts w:eastAsia="Times New Roman"/>
          <w:b/>
          <w:w w:val="111"/>
          <w:sz w:val="18"/>
          <w:szCs w:val="18"/>
        </w:rPr>
        <w:t>d</w:t>
      </w:r>
      <w:r>
        <w:rPr>
          <w:rFonts w:eastAsia="Times New Roman"/>
          <w:b/>
          <w:spacing w:val="1"/>
          <w:w w:val="111"/>
          <w:sz w:val="18"/>
          <w:szCs w:val="18"/>
        </w:rPr>
        <w:t>u</w:t>
      </w:r>
      <w:r>
        <w:rPr>
          <w:rFonts w:eastAsia="Times New Roman"/>
          <w:b/>
          <w:spacing w:val="1"/>
          <w:w w:val="88"/>
          <w:sz w:val="18"/>
          <w:szCs w:val="18"/>
        </w:rPr>
        <w:t>r</w:t>
      </w:r>
      <w:r>
        <w:rPr>
          <w:rFonts w:eastAsia="Times New Roman"/>
          <w:b/>
          <w:spacing w:val="5"/>
          <w:w w:val="124"/>
          <w:sz w:val="18"/>
          <w:szCs w:val="18"/>
        </w:rPr>
        <w:t>e</w:t>
      </w:r>
      <w:r>
        <w:rPr>
          <w:rFonts w:eastAsia="Times New Roman"/>
          <w:b/>
          <w:w w:val="104"/>
          <w:sz w:val="18"/>
          <w:szCs w:val="18"/>
        </w:rPr>
        <w:t>.</w:t>
      </w:r>
    </w:p>
    <w:p w:rsidR="00304DC3" w:rsidRDefault="00462926">
      <w:pPr>
        <w:spacing w:line="240" w:lineRule="exact"/>
        <w:ind w:left="220"/>
        <w:rPr>
          <w:rFonts w:ascii="Malgun Gothic" w:eastAsia="Malgun Gothic" w:hAnsi="Malgun Gothic" w:cs="Malgun Gothic"/>
          <w:sz w:val="18"/>
          <w:szCs w:val="18"/>
          <w:lang w:eastAsia="ko-KR"/>
        </w:rPr>
      </w:pPr>
      <w:r>
        <w:rPr>
          <w:rFonts w:ascii="Malgun Gothic" w:eastAsia="Malgun Gothic" w:hAnsi="Malgun Gothic" w:cs="Malgun Gothic"/>
          <w:b/>
          <w:position w:val="-1"/>
          <w:sz w:val="18"/>
          <w:szCs w:val="18"/>
          <w:lang w:eastAsia="ko-KR"/>
        </w:rPr>
        <w:t>※</w:t>
      </w:r>
      <w:r>
        <w:rPr>
          <w:rFonts w:ascii="Malgun Gothic" w:eastAsia="Malgun Gothic" w:hAnsi="Malgun Gothic" w:cs="Malgun Gothic"/>
          <w:b/>
          <w:spacing w:val="-1"/>
          <w:position w:val="-1"/>
          <w:sz w:val="18"/>
          <w:szCs w:val="18"/>
          <w:lang w:eastAsia="ko-KR"/>
        </w:rPr>
        <w:t xml:space="preserve"> </w:t>
      </w:r>
      <w:r>
        <w:rPr>
          <w:rFonts w:ascii="Malgun Gothic" w:eastAsia="Malgun Gothic" w:hAnsi="Malgun Gothic" w:cs="Malgun Gothic"/>
          <w:b/>
          <w:position w:val="-1"/>
          <w:sz w:val="18"/>
          <w:szCs w:val="18"/>
          <w:lang w:eastAsia="ko-KR"/>
        </w:rPr>
        <w:t>수락 통지서에</w:t>
      </w:r>
      <w:r>
        <w:rPr>
          <w:rFonts w:ascii="Malgun Gothic" w:eastAsia="Malgun Gothic" w:hAnsi="Malgun Gothic" w:cs="Malgun Gothic"/>
          <w:b/>
          <w:spacing w:val="-1"/>
          <w:position w:val="-1"/>
          <w:sz w:val="18"/>
          <w:szCs w:val="18"/>
          <w:lang w:eastAsia="ko-KR"/>
        </w:rPr>
        <w:t xml:space="preserve"> </w:t>
      </w:r>
      <w:r>
        <w:rPr>
          <w:rFonts w:ascii="Malgun Gothic" w:eastAsia="Malgun Gothic" w:hAnsi="Malgun Gothic" w:cs="Malgun Gothic"/>
          <w:b/>
          <w:position w:val="-1"/>
          <w:sz w:val="18"/>
          <w:szCs w:val="18"/>
          <w:lang w:eastAsia="ko-KR"/>
        </w:rPr>
        <w:t>대한</w:t>
      </w:r>
      <w:r>
        <w:rPr>
          <w:rFonts w:ascii="Malgun Gothic" w:eastAsia="Malgun Gothic" w:hAnsi="Malgun Gothic" w:cs="Malgun Gothic"/>
          <w:b/>
          <w:spacing w:val="2"/>
          <w:position w:val="-1"/>
          <w:sz w:val="18"/>
          <w:szCs w:val="18"/>
          <w:lang w:eastAsia="ko-KR"/>
        </w:rPr>
        <w:t xml:space="preserve"> </w:t>
      </w:r>
      <w:r>
        <w:rPr>
          <w:rFonts w:ascii="Malgun Gothic" w:eastAsia="Malgun Gothic" w:hAnsi="Malgun Gothic" w:cs="Malgun Gothic"/>
          <w:b/>
          <w:position w:val="-1"/>
          <w:sz w:val="18"/>
          <w:szCs w:val="18"/>
          <w:lang w:eastAsia="ko-KR"/>
        </w:rPr>
        <w:t>서명은</w:t>
      </w:r>
      <w:r>
        <w:rPr>
          <w:rFonts w:ascii="Malgun Gothic" w:eastAsia="Malgun Gothic" w:hAnsi="Malgun Gothic" w:cs="Malgun Gothic"/>
          <w:b/>
          <w:spacing w:val="2"/>
          <w:position w:val="-1"/>
          <w:sz w:val="18"/>
          <w:szCs w:val="18"/>
          <w:lang w:eastAsia="ko-KR"/>
        </w:rPr>
        <w:t xml:space="preserve"> </w:t>
      </w:r>
      <w:r>
        <w:rPr>
          <w:rFonts w:ascii="Malgun Gothic" w:eastAsia="Malgun Gothic" w:hAnsi="Malgun Gothic" w:cs="Malgun Gothic"/>
          <w:b/>
          <w:position w:val="-1"/>
          <w:sz w:val="18"/>
          <w:szCs w:val="18"/>
          <w:lang w:eastAsia="ko-KR"/>
        </w:rPr>
        <w:t>일절</w:t>
      </w:r>
      <w:r>
        <w:rPr>
          <w:rFonts w:ascii="Malgun Gothic" w:eastAsia="Malgun Gothic" w:hAnsi="Malgun Gothic" w:cs="Malgun Gothic"/>
          <w:b/>
          <w:spacing w:val="-1"/>
          <w:position w:val="-1"/>
          <w:sz w:val="18"/>
          <w:szCs w:val="18"/>
          <w:lang w:eastAsia="ko-KR"/>
        </w:rPr>
        <w:t xml:space="preserve"> </w:t>
      </w:r>
      <w:r>
        <w:rPr>
          <w:rFonts w:ascii="Malgun Gothic" w:eastAsia="Malgun Gothic" w:hAnsi="Malgun Gothic" w:cs="Malgun Gothic"/>
          <w:b/>
          <w:position w:val="-1"/>
          <w:sz w:val="18"/>
          <w:szCs w:val="18"/>
          <w:lang w:eastAsia="ko-KR"/>
        </w:rPr>
        <w:t>법리적인 책임에</w:t>
      </w:r>
      <w:r>
        <w:rPr>
          <w:rFonts w:ascii="Malgun Gothic" w:eastAsia="Malgun Gothic" w:hAnsi="Malgun Gothic" w:cs="Malgun Gothic"/>
          <w:b/>
          <w:spacing w:val="-1"/>
          <w:position w:val="-1"/>
          <w:sz w:val="18"/>
          <w:szCs w:val="18"/>
          <w:lang w:eastAsia="ko-KR"/>
        </w:rPr>
        <w:t xml:space="preserve"> </w:t>
      </w:r>
      <w:r>
        <w:rPr>
          <w:rFonts w:ascii="Malgun Gothic" w:eastAsia="Malgun Gothic" w:hAnsi="Malgun Gothic" w:cs="Malgun Gothic"/>
          <w:b/>
          <w:position w:val="-1"/>
          <w:sz w:val="18"/>
          <w:szCs w:val="18"/>
          <w:lang w:eastAsia="ko-KR"/>
        </w:rPr>
        <w:t>대한</w:t>
      </w:r>
      <w:r>
        <w:rPr>
          <w:rFonts w:ascii="Malgun Gothic" w:eastAsia="Malgun Gothic" w:hAnsi="Malgun Gothic" w:cs="Malgun Gothic"/>
          <w:b/>
          <w:spacing w:val="2"/>
          <w:position w:val="-1"/>
          <w:sz w:val="18"/>
          <w:szCs w:val="18"/>
          <w:lang w:eastAsia="ko-KR"/>
        </w:rPr>
        <w:t xml:space="preserve"> 동</w:t>
      </w:r>
      <w:r>
        <w:rPr>
          <w:rFonts w:ascii="Malgun Gothic" w:eastAsia="Malgun Gothic" w:hAnsi="Malgun Gothic" w:cs="Malgun Gothic"/>
          <w:b/>
          <w:position w:val="-1"/>
          <w:sz w:val="18"/>
          <w:szCs w:val="18"/>
          <w:lang w:eastAsia="ko-KR"/>
        </w:rPr>
        <w:t>의를 의미하지 않으며</w:t>
      </w:r>
      <w:r>
        <w:rPr>
          <w:rFonts w:ascii="Malgun Gothic" w:eastAsia="Malgun Gothic" w:hAnsi="Malgun Gothic" w:cs="Malgun Gothic"/>
          <w:b/>
          <w:spacing w:val="-1"/>
          <w:position w:val="-1"/>
          <w:sz w:val="18"/>
          <w:szCs w:val="18"/>
          <w:lang w:eastAsia="ko-KR"/>
        </w:rPr>
        <w:t xml:space="preserve"> </w:t>
      </w:r>
      <w:r>
        <w:rPr>
          <w:rFonts w:ascii="Malgun Gothic" w:eastAsia="Malgun Gothic" w:hAnsi="Malgun Gothic" w:cs="Malgun Gothic"/>
          <w:b/>
          <w:position w:val="-1"/>
          <w:sz w:val="18"/>
          <w:szCs w:val="18"/>
          <w:lang w:eastAsia="ko-KR"/>
        </w:rPr>
        <w:t>통지</w:t>
      </w:r>
      <w:r>
        <w:rPr>
          <w:rFonts w:ascii="Malgun Gothic" w:eastAsia="Malgun Gothic" w:hAnsi="Malgun Gothic" w:cs="Malgun Gothic"/>
          <w:b/>
          <w:spacing w:val="2"/>
          <w:position w:val="-1"/>
          <w:sz w:val="18"/>
          <w:szCs w:val="18"/>
          <w:lang w:eastAsia="ko-KR"/>
        </w:rPr>
        <w:t>서</w:t>
      </w:r>
      <w:r>
        <w:rPr>
          <w:rFonts w:ascii="Malgun Gothic" w:eastAsia="Malgun Gothic" w:hAnsi="Malgun Gothic" w:cs="Malgun Gothic"/>
          <w:b/>
          <w:position w:val="-1"/>
          <w:sz w:val="18"/>
          <w:szCs w:val="18"/>
          <w:lang w:eastAsia="ko-KR"/>
        </w:rPr>
        <w:t>는 우송대학교의 내부</w:t>
      </w:r>
      <w:r>
        <w:rPr>
          <w:rFonts w:ascii="Malgun Gothic" w:eastAsia="Malgun Gothic" w:hAnsi="Malgun Gothic" w:cs="Malgun Gothic"/>
          <w:b/>
          <w:spacing w:val="-1"/>
          <w:position w:val="-1"/>
          <w:sz w:val="18"/>
          <w:szCs w:val="18"/>
          <w:lang w:eastAsia="ko-KR"/>
        </w:rPr>
        <w:t xml:space="preserve"> </w:t>
      </w:r>
      <w:r>
        <w:rPr>
          <w:rFonts w:ascii="Malgun Gothic" w:eastAsia="Malgun Gothic" w:hAnsi="Malgun Gothic" w:cs="Malgun Gothic"/>
          <w:b/>
          <w:position w:val="-1"/>
          <w:sz w:val="18"/>
          <w:szCs w:val="18"/>
          <w:lang w:eastAsia="ko-KR"/>
        </w:rPr>
        <w:t>행정</w:t>
      </w:r>
      <w:r>
        <w:rPr>
          <w:rFonts w:ascii="Malgun Gothic" w:eastAsia="Malgun Gothic" w:hAnsi="Malgun Gothic" w:cs="Malgun Gothic"/>
          <w:b/>
          <w:spacing w:val="2"/>
          <w:position w:val="-1"/>
          <w:sz w:val="18"/>
          <w:szCs w:val="18"/>
          <w:lang w:eastAsia="ko-KR"/>
        </w:rPr>
        <w:t>처</w:t>
      </w:r>
      <w:r>
        <w:rPr>
          <w:rFonts w:ascii="Malgun Gothic" w:eastAsia="Malgun Gothic" w:hAnsi="Malgun Gothic" w:cs="Malgun Gothic"/>
          <w:b/>
          <w:position w:val="-1"/>
          <w:sz w:val="18"/>
          <w:szCs w:val="18"/>
          <w:lang w:eastAsia="ko-KR"/>
        </w:rPr>
        <w:t>리에만 사용될</w:t>
      </w:r>
    </w:p>
    <w:p w:rsidR="00304DC3" w:rsidRDefault="00462926">
      <w:pPr>
        <w:ind w:left="220"/>
        <w:rPr>
          <w:sz w:val="18"/>
          <w:szCs w:val="18"/>
        </w:rPr>
      </w:pPr>
      <w:r>
        <w:rPr>
          <w:rFonts w:ascii="Malgun Gothic" w:eastAsia="Malgun Gothic" w:hAnsi="Malgun Gothic" w:cs="Malgun Gothic"/>
          <w:b/>
          <w:sz w:val="18"/>
          <w:szCs w:val="18"/>
        </w:rPr>
        <w:t>것임을</w:t>
      </w:r>
      <w:r>
        <w:rPr>
          <w:rFonts w:ascii="Malgun Gothic" w:eastAsia="Malgun Gothic" w:hAnsi="Malgun Gothic" w:cs="Malgun Gothic"/>
          <w:b/>
          <w:spacing w:val="-1"/>
          <w:sz w:val="18"/>
          <w:szCs w:val="18"/>
        </w:rPr>
        <w:t xml:space="preserve"> </w:t>
      </w:r>
      <w:r>
        <w:rPr>
          <w:rFonts w:ascii="Malgun Gothic" w:eastAsia="Malgun Gothic" w:hAnsi="Malgun Gothic" w:cs="Malgun Gothic"/>
          <w:b/>
          <w:sz w:val="18"/>
          <w:szCs w:val="18"/>
        </w:rPr>
        <w:t>알립니다</w:t>
      </w:r>
      <w:r>
        <w:rPr>
          <w:rFonts w:eastAsia="Times New Roman"/>
          <w:b/>
          <w:w w:val="104"/>
          <w:sz w:val="18"/>
          <w:szCs w:val="18"/>
        </w:rPr>
        <w:t>.</w:t>
      </w:r>
    </w:p>
    <w:p w:rsidR="00304DC3" w:rsidRDefault="00304DC3">
      <w:pPr>
        <w:spacing w:before="6" w:line="100" w:lineRule="exact"/>
        <w:rPr>
          <w:sz w:val="11"/>
          <w:szCs w:val="11"/>
        </w:rPr>
      </w:pPr>
    </w:p>
    <w:p w:rsidR="00304DC3" w:rsidRDefault="00462926">
      <w:pPr>
        <w:spacing w:line="240" w:lineRule="exact"/>
        <w:ind w:left="411" w:right="246"/>
        <w:jc w:val="center"/>
        <w:rPr>
          <w:sz w:val="22"/>
          <w:szCs w:val="22"/>
        </w:rPr>
      </w:pP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  <w:r>
        <w:rPr>
          <w:rFonts w:eastAsia="Times New Roman"/>
          <w:b/>
          <w:spacing w:val="-35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position w:val="-1"/>
          <w:sz w:val="22"/>
          <w:szCs w:val="22"/>
        </w:rPr>
        <w:t>-</w:t>
      </w:r>
      <w:r>
        <w:rPr>
          <w:rFonts w:eastAsia="Times New Roman"/>
          <w:b/>
          <w:spacing w:val="-20"/>
          <w:position w:val="-1"/>
          <w:sz w:val="22"/>
          <w:szCs w:val="22"/>
        </w:rPr>
        <w:t xml:space="preserve"> </w:t>
      </w:r>
      <w:r>
        <w:rPr>
          <w:rFonts w:eastAsia="Times New Roman"/>
          <w:b/>
          <w:w w:val="116"/>
          <w:position w:val="-1"/>
          <w:sz w:val="22"/>
          <w:szCs w:val="22"/>
        </w:rPr>
        <w:t>-</w:t>
      </w:r>
    </w:p>
    <w:p w:rsidR="00304DC3" w:rsidRDefault="00304DC3">
      <w:pPr>
        <w:spacing w:before="5" w:line="40" w:lineRule="exact"/>
        <w:rPr>
          <w:sz w:val="5"/>
          <w:szCs w:val="5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48"/>
        <w:gridCol w:w="2751"/>
        <w:gridCol w:w="2751"/>
        <w:gridCol w:w="2751"/>
      </w:tblGrid>
      <w:tr w:rsidR="00304DC3">
        <w:trPr>
          <w:trHeight w:hRule="exact" w:val="770"/>
        </w:trPr>
        <w:tc>
          <w:tcPr>
            <w:tcW w:w="2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DC3" w:rsidRDefault="00462926">
            <w:pPr>
              <w:spacing w:line="320" w:lineRule="exact"/>
              <w:ind w:left="719" w:right="721"/>
              <w:jc w:val="center"/>
              <w:rPr>
                <w:rFonts w:ascii="Malgun Gothic" w:eastAsia="Malgun Gothic" w:hAnsi="Malgun Gothic" w:cs="Malgun Gothic"/>
                <w:sz w:val="22"/>
                <w:szCs w:val="22"/>
              </w:rPr>
            </w:pP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2</w:t>
            </w:r>
            <w:r>
              <w:rPr>
                <w:rFonts w:eastAsia="Times New Roman"/>
                <w:b/>
                <w:spacing w:val="-33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0</w:t>
            </w:r>
            <w:r>
              <w:rPr>
                <w:rFonts w:eastAsia="Times New Roman"/>
                <w:b/>
                <w:spacing w:val="-36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1</w:t>
            </w:r>
            <w:r>
              <w:rPr>
                <w:rFonts w:eastAsia="Times New Roman"/>
                <w:b/>
                <w:spacing w:val="-33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79"/>
                <w:position w:val="-1"/>
                <w:sz w:val="22"/>
                <w:szCs w:val="22"/>
              </w:rPr>
              <w:t>_</w:t>
            </w:r>
            <w:r>
              <w:rPr>
                <w:rFonts w:eastAsia="Times New Roman"/>
                <w:b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pacing w:val="7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1</w:t>
            </w:r>
            <w:r>
              <w:rPr>
                <w:rFonts w:eastAsia="Times New Roman"/>
                <w:b/>
                <w:spacing w:val="-33"/>
                <w:position w:val="-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Malgun Gothic" w:eastAsia="Malgun Gothic" w:hAnsi="Malgun Gothic" w:cs="Malgun Gothic"/>
                <w:b/>
                <w:spacing w:val="22"/>
                <w:w w:val="93"/>
                <w:position w:val="-1"/>
                <w:sz w:val="22"/>
                <w:szCs w:val="22"/>
              </w:rPr>
              <w:t>학</w:t>
            </w:r>
            <w:r>
              <w:rPr>
                <w:rFonts w:ascii="Malgun Gothic" w:eastAsia="Malgun Gothic" w:hAnsi="Malgun Gothic" w:cs="Malgun Gothic"/>
                <w:b/>
                <w:w w:val="93"/>
                <w:position w:val="-1"/>
                <w:sz w:val="22"/>
                <w:szCs w:val="22"/>
              </w:rPr>
              <w:t>기</w:t>
            </w:r>
            <w:proofErr w:type="spellEnd"/>
            <w:r>
              <w:rPr>
                <w:rFonts w:ascii="Malgun Gothic" w:eastAsia="Malgun Gothic" w:hAnsi="Malgun Gothic" w:cs="Malgun Gothic"/>
                <w:b/>
                <w:spacing w:val="-55"/>
                <w:position w:val="-1"/>
                <w:sz w:val="22"/>
                <w:szCs w:val="22"/>
              </w:rPr>
              <w:t xml:space="preserve"> </w:t>
            </w:r>
          </w:p>
          <w:p w:rsidR="00304DC3" w:rsidRDefault="00304DC3">
            <w:pPr>
              <w:spacing w:before="5" w:line="100" w:lineRule="exact"/>
              <w:rPr>
                <w:sz w:val="11"/>
                <w:szCs w:val="11"/>
              </w:rPr>
            </w:pPr>
          </w:p>
          <w:p w:rsidR="00304DC3" w:rsidRDefault="00462926">
            <w:pPr>
              <w:ind w:left="600" w:right="623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b/>
                <w:w w:val="108"/>
                <w:sz w:val="22"/>
                <w:szCs w:val="22"/>
              </w:rPr>
              <w:t>1</w:t>
            </w:r>
            <w:r>
              <w:rPr>
                <w:rFonts w:eastAsia="Times New Roman"/>
                <w:b/>
                <w:spacing w:val="-32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pacing w:val="22"/>
                <w:position w:val="8"/>
                <w:sz w:val="14"/>
                <w:szCs w:val="14"/>
              </w:rPr>
              <w:t>s</w:t>
            </w:r>
            <w:r>
              <w:rPr>
                <w:rFonts w:eastAsia="Times New Roman"/>
                <w:b/>
                <w:position w:val="8"/>
                <w:sz w:val="14"/>
                <w:szCs w:val="14"/>
              </w:rPr>
              <w:t>t</w:t>
            </w:r>
            <w:proofErr w:type="spellEnd"/>
            <w:r>
              <w:rPr>
                <w:rFonts w:eastAsia="Times New Roman"/>
                <w:b/>
                <w:position w:val="8"/>
                <w:sz w:val="14"/>
                <w:szCs w:val="14"/>
              </w:rPr>
              <w:t xml:space="preserve">  </w:t>
            </w:r>
            <w:r>
              <w:rPr>
                <w:rFonts w:eastAsia="Times New Roman"/>
                <w:b/>
                <w:spacing w:val="17"/>
                <w:position w:val="8"/>
                <w:sz w:val="14"/>
                <w:szCs w:val="14"/>
              </w:rPr>
              <w:t xml:space="preserve"> </w:t>
            </w:r>
            <w:r>
              <w:rPr>
                <w:rFonts w:eastAsia="Times New Roman"/>
                <w:b/>
                <w:w w:val="95"/>
                <w:sz w:val="22"/>
                <w:szCs w:val="22"/>
              </w:rPr>
              <w:t>S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3"/>
                <w:sz w:val="22"/>
                <w:szCs w:val="22"/>
              </w:rPr>
              <w:t>m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11"/>
                <w:sz w:val="22"/>
                <w:szCs w:val="22"/>
              </w:rPr>
              <w:t>s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sz w:val="22"/>
                <w:szCs w:val="22"/>
              </w:rPr>
              <w:t>t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83"/>
                <w:sz w:val="22"/>
                <w:szCs w:val="22"/>
              </w:rPr>
              <w:t>r</w:t>
            </w:r>
          </w:p>
        </w:tc>
        <w:tc>
          <w:tcPr>
            <w:tcW w:w="2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DC3" w:rsidRDefault="00462926">
            <w:pPr>
              <w:spacing w:line="320" w:lineRule="exact"/>
              <w:ind w:left="560" w:right="588"/>
              <w:jc w:val="center"/>
              <w:rPr>
                <w:rFonts w:ascii="Malgun Gothic" w:eastAsia="Malgun Gothic" w:hAnsi="Malgun Gothic" w:cs="Malgun Gothic"/>
                <w:sz w:val="22"/>
                <w:szCs w:val="22"/>
              </w:rPr>
            </w:pP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2</w:t>
            </w:r>
            <w:r>
              <w:rPr>
                <w:rFonts w:eastAsia="Times New Roman"/>
                <w:b/>
                <w:spacing w:val="-33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0</w:t>
            </w:r>
            <w:r>
              <w:rPr>
                <w:rFonts w:eastAsia="Times New Roman"/>
                <w:b/>
                <w:spacing w:val="-36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1</w:t>
            </w:r>
            <w:r>
              <w:rPr>
                <w:rFonts w:eastAsia="Times New Roman"/>
                <w:b/>
                <w:spacing w:val="-33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79"/>
                <w:position w:val="-1"/>
                <w:sz w:val="22"/>
                <w:szCs w:val="22"/>
              </w:rPr>
              <w:t xml:space="preserve">_ </w:t>
            </w:r>
            <w:r>
              <w:rPr>
                <w:rFonts w:eastAsia="Times New Roman"/>
                <w:b/>
                <w:spacing w:val="31"/>
                <w:w w:val="79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Malgun Gothic" w:eastAsia="Malgun Gothic" w:hAnsi="Malgun Gothic" w:cs="Malgun Gothic"/>
                <w:b/>
                <w:w w:val="93"/>
                <w:position w:val="-1"/>
                <w:sz w:val="22"/>
                <w:szCs w:val="22"/>
              </w:rPr>
              <w:t>여</w:t>
            </w:r>
            <w:r>
              <w:rPr>
                <w:rFonts w:ascii="Malgun Gothic" w:eastAsia="Malgun Gothic" w:hAnsi="Malgun Gothic" w:cs="Malgun Gothic"/>
                <w:b/>
                <w:spacing w:val="-56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Malgun Gothic" w:eastAsia="Malgun Gothic" w:hAnsi="Malgun Gothic" w:cs="Malgun Gothic"/>
                <w:b/>
                <w:w w:val="93"/>
                <w:position w:val="-1"/>
                <w:sz w:val="22"/>
                <w:szCs w:val="22"/>
              </w:rPr>
              <w:t>름</w:t>
            </w:r>
            <w:r>
              <w:rPr>
                <w:rFonts w:ascii="Malgun Gothic" w:eastAsia="Malgun Gothic" w:hAnsi="Malgun Gothic" w:cs="Malgun Gothic"/>
                <w:b/>
                <w:spacing w:val="-56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Malgun Gothic" w:eastAsia="Malgun Gothic" w:hAnsi="Malgun Gothic" w:cs="Malgun Gothic"/>
                <w:b/>
                <w:w w:val="93"/>
                <w:position w:val="-1"/>
                <w:sz w:val="22"/>
                <w:szCs w:val="22"/>
              </w:rPr>
              <w:t>학</w:t>
            </w:r>
            <w:r>
              <w:rPr>
                <w:rFonts w:ascii="Malgun Gothic" w:eastAsia="Malgun Gothic" w:hAnsi="Malgun Gothic" w:cs="Malgun Gothic"/>
                <w:b/>
                <w:spacing w:val="-53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Malgun Gothic" w:eastAsia="Malgun Gothic" w:hAnsi="Malgun Gothic" w:cs="Malgun Gothic"/>
                <w:b/>
                <w:w w:val="93"/>
                <w:position w:val="-1"/>
                <w:sz w:val="22"/>
                <w:szCs w:val="22"/>
              </w:rPr>
              <w:t>기</w:t>
            </w:r>
          </w:p>
          <w:p w:rsidR="00304DC3" w:rsidRDefault="00304DC3">
            <w:pPr>
              <w:spacing w:before="1" w:line="120" w:lineRule="exact"/>
              <w:rPr>
                <w:sz w:val="12"/>
                <w:szCs w:val="12"/>
              </w:rPr>
            </w:pPr>
          </w:p>
          <w:p w:rsidR="00304DC3" w:rsidRDefault="00462926">
            <w:pPr>
              <w:ind w:left="272" w:right="303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b/>
                <w:w w:val="95"/>
                <w:sz w:val="22"/>
                <w:szCs w:val="22"/>
              </w:rPr>
              <w:t>S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2"/>
                <w:sz w:val="22"/>
                <w:szCs w:val="22"/>
              </w:rPr>
              <w:t>u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3"/>
                <w:sz w:val="22"/>
                <w:szCs w:val="22"/>
              </w:rPr>
              <w:t>m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b/>
                <w:w w:val="103"/>
                <w:sz w:val="22"/>
                <w:szCs w:val="22"/>
              </w:rPr>
              <w:t>m</w:t>
            </w:r>
            <w:proofErr w:type="spellEnd"/>
            <w:r>
              <w:rPr>
                <w:rFonts w:eastAsia="Times New Roman"/>
                <w:b/>
                <w:spacing w:val="-32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83"/>
                <w:sz w:val="22"/>
                <w:szCs w:val="22"/>
              </w:rPr>
              <w:t xml:space="preserve">r </w:t>
            </w:r>
            <w:r>
              <w:rPr>
                <w:rFonts w:eastAsia="Times New Roman"/>
                <w:b/>
                <w:spacing w:val="24"/>
                <w:w w:val="8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95"/>
                <w:sz w:val="22"/>
                <w:szCs w:val="22"/>
              </w:rPr>
              <w:t>S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3"/>
                <w:sz w:val="22"/>
                <w:szCs w:val="22"/>
              </w:rPr>
              <w:t>m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11"/>
                <w:sz w:val="22"/>
                <w:szCs w:val="22"/>
              </w:rPr>
              <w:t>s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sz w:val="22"/>
                <w:szCs w:val="22"/>
              </w:rPr>
              <w:t>t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83"/>
                <w:sz w:val="22"/>
                <w:szCs w:val="22"/>
              </w:rPr>
              <w:t>r</w:t>
            </w:r>
          </w:p>
        </w:tc>
        <w:tc>
          <w:tcPr>
            <w:tcW w:w="2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DC3" w:rsidRDefault="00462926">
            <w:pPr>
              <w:spacing w:line="320" w:lineRule="exact"/>
              <w:ind w:left="719" w:right="723"/>
              <w:jc w:val="center"/>
              <w:rPr>
                <w:rFonts w:ascii="Malgun Gothic" w:eastAsia="Malgun Gothic" w:hAnsi="Malgun Gothic" w:cs="Malgun Gothic"/>
                <w:sz w:val="22"/>
                <w:szCs w:val="22"/>
              </w:rPr>
            </w:pP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2</w:t>
            </w:r>
            <w:r>
              <w:rPr>
                <w:rFonts w:eastAsia="Times New Roman"/>
                <w:b/>
                <w:spacing w:val="-33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0</w:t>
            </w:r>
            <w:r>
              <w:rPr>
                <w:rFonts w:eastAsia="Times New Roman"/>
                <w:b/>
                <w:spacing w:val="-36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1</w:t>
            </w:r>
            <w:r>
              <w:rPr>
                <w:rFonts w:eastAsia="Times New Roman"/>
                <w:b/>
                <w:spacing w:val="-33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79"/>
                <w:position w:val="-1"/>
                <w:sz w:val="22"/>
                <w:szCs w:val="22"/>
              </w:rPr>
              <w:t>_</w:t>
            </w:r>
            <w:r>
              <w:rPr>
                <w:rFonts w:eastAsia="Times New Roman"/>
                <w:b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pacing w:val="6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2</w:t>
            </w:r>
            <w:r>
              <w:rPr>
                <w:rFonts w:eastAsia="Times New Roman"/>
                <w:b/>
                <w:spacing w:val="-32"/>
                <w:position w:val="-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Malgun Gothic" w:eastAsia="Malgun Gothic" w:hAnsi="Malgun Gothic" w:cs="Malgun Gothic"/>
                <w:b/>
                <w:spacing w:val="22"/>
                <w:w w:val="93"/>
                <w:position w:val="-1"/>
                <w:sz w:val="22"/>
                <w:szCs w:val="22"/>
              </w:rPr>
              <w:t>학</w:t>
            </w:r>
            <w:r>
              <w:rPr>
                <w:rFonts w:ascii="Malgun Gothic" w:eastAsia="Malgun Gothic" w:hAnsi="Malgun Gothic" w:cs="Malgun Gothic"/>
                <w:b/>
                <w:w w:val="93"/>
                <w:position w:val="-1"/>
                <w:sz w:val="22"/>
                <w:szCs w:val="22"/>
              </w:rPr>
              <w:t>기</w:t>
            </w:r>
            <w:proofErr w:type="spellEnd"/>
            <w:r>
              <w:rPr>
                <w:rFonts w:ascii="Malgun Gothic" w:eastAsia="Malgun Gothic" w:hAnsi="Malgun Gothic" w:cs="Malgun Gothic"/>
                <w:b/>
                <w:spacing w:val="-55"/>
                <w:position w:val="-1"/>
                <w:sz w:val="22"/>
                <w:szCs w:val="22"/>
              </w:rPr>
              <w:t xml:space="preserve"> </w:t>
            </w:r>
          </w:p>
          <w:p w:rsidR="00304DC3" w:rsidRDefault="00304DC3">
            <w:pPr>
              <w:spacing w:before="5" w:line="100" w:lineRule="exact"/>
              <w:rPr>
                <w:sz w:val="11"/>
                <w:szCs w:val="11"/>
              </w:rPr>
            </w:pPr>
          </w:p>
          <w:p w:rsidR="00304DC3" w:rsidRDefault="00462926">
            <w:pPr>
              <w:ind w:left="574" w:right="60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b/>
                <w:w w:val="108"/>
                <w:sz w:val="22"/>
                <w:szCs w:val="22"/>
              </w:rPr>
              <w:t>2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pacing w:val="22"/>
                <w:position w:val="8"/>
                <w:sz w:val="14"/>
                <w:szCs w:val="14"/>
              </w:rPr>
              <w:t>n</w:t>
            </w:r>
            <w:r>
              <w:rPr>
                <w:rFonts w:eastAsia="Times New Roman"/>
                <w:b/>
                <w:position w:val="8"/>
                <w:sz w:val="14"/>
                <w:szCs w:val="14"/>
              </w:rPr>
              <w:t>d</w:t>
            </w:r>
            <w:proofErr w:type="spellEnd"/>
            <w:r>
              <w:rPr>
                <w:rFonts w:eastAsia="Times New Roman"/>
                <w:b/>
                <w:position w:val="8"/>
                <w:sz w:val="14"/>
                <w:szCs w:val="14"/>
              </w:rPr>
              <w:t xml:space="preserve">  </w:t>
            </w:r>
            <w:r>
              <w:rPr>
                <w:rFonts w:eastAsia="Times New Roman"/>
                <w:b/>
                <w:spacing w:val="11"/>
                <w:position w:val="8"/>
                <w:sz w:val="14"/>
                <w:szCs w:val="14"/>
              </w:rPr>
              <w:t xml:space="preserve"> </w:t>
            </w:r>
            <w:r>
              <w:rPr>
                <w:rFonts w:eastAsia="Times New Roman"/>
                <w:b/>
                <w:w w:val="95"/>
                <w:sz w:val="22"/>
                <w:szCs w:val="22"/>
              </w:rPr>
              <w:t>S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3"/>
                <w:sz w:val="22"/>
                <w:szCs w:val="22"/>
              </w:rPr>
              <w:t>m</w:t>
            </w:r>
            <w:r>
              <w:rPr>
                <w:rFonts w:eastAsia="Times New Roman"/>
                <w:b/>
                <w:spacing w:val="-32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11"/>
                <w:sz w:val="22"/>
                <w:szCs w:val="22"/>
              </w:rPr>
              <w:t>s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sz w:val="22"/>
                <w:szCs w:val="22"/>
              </w:rPr>
              <w:t>t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83"/>
                <w:sz w:val="22"/>
                <w:szCs w:val="22"/>
              </w:rPr>
              <w:t>r</w:t>
            </w:r>
          </w:p>
        </w:tc>
        <w:tc>
          <w:tcPr>
            <w:tcW w:w="2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DC3" w:rsidRDefault="00462926">
            <w:pPr>
              <w:spacing w:line="320" w:lineRule="exact"/>
              <w:ind w:left="561" w:right="588"/>
              <w:jc w:val="center"/>
              <w:rPr>
                <w:rFonts w:ascii="Malgun Gothic" w:eastAsia="Malgun Gothic" w:hAnsi="Malgun Gothic" w:cs="Malgun Gothic"/>
                <w:sz w:val="22"/>
                <w:szCs w:val="22"/>
              </w:rPr>
            </w:pP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2</w:t>
            </w:r>
            <w:r>
              <w:rPr>
                <w:rFonts w:eastAsia="Times New Roman"/>
                <w:b/>
                <w:spacing w:val="-33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0</w:t>
            </w:r>
            <w:r>
              <w:rPr>
                <w:rFonts w:eastAsia="Times New Roman"/>
                <w:b/>
                <w:spacing w:val="-36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position w:val="-1"/>
                <w:sz w:val="22"/>
                <w:szCs w:val="22"/>
              </w:rPr>
              <w:t>1</w:t>
            </w:r>
            <w:r>
              <w:rPr>
                <w:rFonts w:eastAsia="Times New Roman"/>
                <w:b/>
                <w:spacing w:val="-33"/>
                <w:position w:val="-1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79"/>
                <w:position w:val="-1"/>
                <w:sz w:val="22"/>
                <w:szCs w:val="22"/>
              </w:rPr>
              <w:t xml:space="preserve">_ </w:t>
            </w:r>
            <w:r>
              <w:rPr>
                <w:rFonts w:eastAsia="Times New Roman"/>
                <w:b/>
                <w:spacing w:val="30"/>
                <w:w w:val="79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Malgun Gothic" w:eastAsia="Malgun Gothic" w:hAnsi="Malgun Gothic" w:cs="Malgun Gothic"/>
                <w:b/>
                <w:w w:val="93"/>
                <w:position w:val="-1"/>
                <w:sz w:val="22"/>
                <w:szCs w:val="22"/>
              </w:rPr>
              <w:t>겨</w:t>
            </w:r>
            <w:r>
              <w:rPr>
                <w:rFonts w:ascii="Malgun Gothic" w:eastAsia="Malgun Gothic" w:hAnsi="Malgun Gothic" w:cs="Malgun Gothic"/>
                <w:b/>
                <w:spacing w:val="-56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Malgun Gothic" w:eastAsia="Malgun Gothic" w:hAnsi="Malgun Gothic" w:cs="Malgun Gothic"/>
                <w:b/>
                <w:w w:val="93"/>
                <w:position w:val="-1"/>
                <w:sz w:val="22"/>
                <w:szCs w:val="22"/>
              </w:rPr>
              <w:t>울</w:t>
            </w:r>
            <w:r>
              <w:rPr>
                <w:rFonts w:ascii="Malgun Gothic" w:eastAsia="Malgun Gothic" w:hAnsi="Malgun Gothic" w:cs="Malgun Gothic"/>
                <w:b/>
                <w:spacing w:val="-56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Malgun Gothic" w:eastAsia="Malgun Gothic" w:hAnsi="Malgun Gothic" w:cs="Malgun Gothic"/>
                <w:b/>
                <w:w w:val="93"/>
                <w:position w:val="-1"/>
                <w:sz w:val="22"/>
                <w:szCs w:val="22"/>
              </w:rPr>
              <w:t>학</w:t>
            </w:r>
            <w:r>
              <w:rPr>
                <w:rFonts w:ascii="Malgun Gothic" w:eastAsia="Malgun Gothic" w:hAnsi="Malgun Gothic" w:cs="Malgun Gothic"/>
                <w:b/>
                <w:spacing w:val="-53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Malgun Gothic" w:eastAsia="Malgun Gothic" w:hAnsi="Malgun Gothic" w:cs="Malgun Gothic"/>
                <w:b/>
                <w:w w:val="93"/>
                <w:position w:val="-1"/>
                <w:sz w:val="22"/>
                <w:szCs w:val="22"/>
              </w:rPr>
              <w:t>기</w:t>
            </w:r>
          </w:p>
          <w:p w:rsidR="00304DC3" w:rsidRDefault="00304DC3">
            <w:pPr>
              <w:spacing w:before="1" w:line="120" w:lineRule="exact"/>
              <w:rPr>
                <w:sz w:val="12"/>
                <w:szCs w:val="12"/>
              </w:rPr>
            </w:pPr>
          </w:p>
          <w:p w:rsidR="00304DC3" w:rsidRDefault="00462926">
            <w:pPr>
              <w:ind w:left="350" w:right="379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b/>
                <w:w w:val="94"/>
                <w:sz w:val="22"/>
                <w:szCs w:val="22"/>
              </w:rPr>
              <w:t>W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b/>
                <w:w w:val="92"/>
                <w:sz w:val="22"/>
                <w:szCs w:val="22"/>
              </w:rPr>
              <w:t>i</w:t>
            </w:r>
            <w:proofErr w:type="spellEnd"/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2"/>
                <w:sz w:val="22"/>
                <w:szCs w:val="22"/>
              </w:rPr>
              <w:t>n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sz w:val="22"/>
                <w:szCs w:val="22"/>
              </w:rPr>
              <w:t>t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83"/>
                <w:sz w:val="22"/>
                <w:szCs w:val="22"/>
              </w:rPr>
              <w:t xml:space="preserve">r </w:t>
            </w:r>
            <w:r>
              <w:rPr>
                <w:rFonts w:eastAsia="Times New Roman"/>
                <w:b/>
                <w:spacing w:val="22"/>
                <w:w w:val="8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95"/>
                <w:sz w:val="22"/>
                <w:szCs w:val="22"/>
              </w:rPr>
              <w:t>S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3"/>
                <w:sz w:val="22"/>
                <w:szCs w:val="22"/>
              </w:rPr>
              <w:t>m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11"/>
                <w:sz w:val="22"/>
                <w:szCs w:val="22"/>
              </w:rPr>
              <w:t>s</w:t>
            </w:r>
            <w:r>
              <w:rPr>
                <w:rFonts w:eastAsia="Times New Roman"/>
                <w:b/>
                <w:spacing w:val="-3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108"/>
                <w:sz w:val="22"/>
                <w:szCs w:val="22"/>
              </w:rPr>
              <w:t>t</w:t>
            </w:r>
            <w:r>
              <w:rPr>
                <w:rFonts w:eastAsia="Times New Roman"/>
                <w:b/>
                <w:spacing w:val="-34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sz w:val="22"/>
                <w:szCs w:val="22"/>
              </w:rPr>
              <w:t>e</w:t>
            </w:r>
            <w:r>
              <w:rPr>
                <w:rFonts w:eastAsia="Times New Roman"/>
                <w:b/>
                <w:spacing w:val="-18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w w:val="83"/>
                <w:sz w:val="22"/>
                <w:szCs w:val="22"/>
              </w:rPr>
              <w:t>r</w:t>
            </w:r>
          </w:p>
        </w:tc>
      </w:tr>
      <w:tr w:rsidR="00304DC3">
        <w:trPr>
          <w:trHeight w:hRule="exact" w:val="391"/>
        </w:trPr>
        <w:tc>
          <w:tcPr>
            <w:tcW w:w="2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DC3" w:rsidRDefault="00304DC3"/>
        </w:tc>
        <w:tc>
          <w:tcPr>
            <w:tcW w:w="2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DC3" w:rsidRDefault="00304DC3"/>
        </w:tc>
        <w:tc>
          <w:tcPr>
            <w:tcW w:w="2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DC3" w:rsidRDefault="00304DC3"/>
        </w:tc>
        <w:tc>
          <w:tcPr>
            <w:tcW w:w="2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DC3" w:rsidRDefault="00304DC3"/>
        </w:tc>
      </w:tr>
    </w:tbl>
    <w:p w:rsidR="00304DC3" w:rsidRDefault="00304DC3">
      <w:pPr>
        <w:spacing w:line="200" w:lineRule="exact"/>
      </w:pPr>
    </w:p>
    <w:p w:rsidR="00304DC3" w:rsidRDefault="00304DC3">
      <w:pPr>
        <w:spacing w:before="1" w:line="240" w:lineRule="exact"/>
        <w:rPr>
          <w:sz w:val="24"/>
          <w:szCs w:val="24"/>
        </w:rPr>
      </w:pPr>
    </w:p>
    <w:p w:rsidR="00304DC3" w:rsidRDefault="00462926">
      <w:pPr>
        <w:spacing w:before="28"/>
        <w:ind w:left="220"/>
        <w:rPr>
          <w:rFonts w:eastAsia="Times New Roman"/>
          <w:b/>
          <w:w w:val="80"/>
          <w:sz w:val="28"/>
          <w:szCs w:val="28"/>
        </w:rPr>
      </w:pPr>
      <w:r>
        <w:rPr>
          <w:rFonts w:eastAsia="Times New Roman"/>
          <w:b/>
          <w:w w:val="87"/>
          <w:sz w:val="24"/>
          <w:szCs w:val="24"/>
        </w:rPr>
        <w:t>P</w:t>
      </w:r>
      <w:r>
        <w:rPr>
          <w:rFonts w:eastAsia="Times New Roman"/>
          <w:b/>
          <w:spacing w:val="-1"/>
          <w:w w:val="87"/>
          <w:sz w:val="24"/>
          <w:szCs w:val="24"/>
        </w:rPr>
        <w:t xml:space="preserve"> </w:t>
      </w:r>
      <w:r>
        <w:rPr>
          <w:rFonts w:eastAsia="Times New Roman"/>
          <w:b/>
          <w:w w:val="87"/>
          <w:sz w:val="24"/>
          <w:szCs w:val="24"/>
        </w:rPr>
        <w:t>r</w:t>
      </w:r>
      <w:r>
        <w:rPr>
          <w:rFonts w:eastAsia="Times New Roman"/>
          <w:b/>
          <w:spacing w:val="-15"/>
          <w:w w:val="87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e</w:t>
      </w:r>
      <w:r>
        <w:rPr>
          <w:rFonts w:eastAsia="Times New Roman"/>
          <w:b/>
          <w:spacing w:val="-1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s</w:t>
      </w:r>
      <w:r>
        <w:rPr>
          <w:rFonts w:eastAsia="Times New Roman"/>
          <w:b/>
          <w:spacing w:val="-8"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sz w:val="24"/>
          <w:szCs w:val="24"/>
        </w:rPr>
        <w:t>i</w:t>
      </w:r>
      <w:proofErr w:type="spellEnd"/>
      <w:r>
        <w:rPr>
          <w:rFonts w:eastAsia="Times New Roman"/>
          <w:b/>
          <w:spacing w:val="-24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d</w:t>
      </w:r>
      <w:r>
        <w:rPr>
          <w:rFonts w:eastAsia="Times New Roman"/>
          <w:b/>
          <w:spacing w:val="-12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e</w:t>
      </w:r>
      <w:r>
        <w:rPr>
          <w:rFonts w:eastAsia="Times New Roman"/>
          <w:b/>
          <w:spacing w:val="-1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n</w:t>
      </w:r>
      <w:r>
        <w:rPr>
          <w:rFonts w:eastAsia="Times New Roman"/>
          <w:b/>
          <w:spacing w:val="-17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 xml:space="preserve">t </w:t>
      </w:r>
      <w:r>
        <w:rPr>
          <w:rFonts w:eastAsia="Times New Roman"/>
          <w:b/>
          <w:spacing w:val="49"/>
          <w:sz w:val="24"/>
          <w:szCs w:val="24"/>
        </w:rPr>
        <w:t>o</w:t>
      </w:r>
      <w:r>
        <w:rPr>
          <w:rFonts w:eastAsia="Times New Roman"/>
          <w:b/>
          <w:sz w:val="24"/>
          <w:szCs w:val="24"/>
        </w:rPr>
        <w:t>f W</w:t>
      </w:r>
      <w:r>
        <w:rPr>
          <w:rFonts w:eastAsia="Times New Roman"/>
          <w:b/>
          <w:spacing w:val="-15"/>
          <w:w w:val="94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o</w:t>
      </w:r>
      <w:r>
        <w:rPr>
          <w:rFonts w:eastAsia="Times New Roman"/>
          <w:b/>
          <w:spacing w:val="2"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sz w:val="24"/>
          <w:szCs w:val="24"/>
        </w:rPr>
        <w:t>o</w:t>
      </w:r>
      <w:proofErr w:type="spellEnd"/>
      <w:r>
        <w:rPr>
          <w:rFonts w:eastAsia="Times New Roman"/>
          <w:b/>
          <w:spacing w:val="-1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s</w:t>
      </w:r>
      <w:r>
        <w:rPr>
          <w:rFonts w:eastAsia="Times New Roman"/>
          <w:b/>
          <w:spacing w:val="-8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o</w:t>
      </w:r>
      <w:r>
        <w:rPr>
          <w:rFonts w:eastAsia="Times New Roman"/>
          <w:b/>
          <w:spacing w:val="-1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n</w:t>
      </w:r>
      <w:r>
        <w:rPr>
          <w:rFonts w:eastAsia="Times New Roman"/>
          <w:b/>
          <w:spacing w:val="-17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 xml:space="preserve">g  </w:t>
      </w:r>
      <w:r>
        <w:rPr>
          <w:rFonts w:eastAsia="Times New Roman"/>
          <w:b/>
          <w:spacing w:val="1"/>
          <w:sz w:val="24"/>
          <w:szCs w:val="24"/>
        </w:rPr>
        <w:t xml:space="preserve"> </w:t>
      </w:r>
      <w:r>
        <w:rPr>
          <w:rFonts w:eastAsia="Times New Roman"/>
          <w:b/>
          <w:w w:val="95"/>
          <w:sz w:val="24"/>
          <w:szCs w:val="24"/>
        </w:rPr>
        <w:t>U</w:t>
      </w:r>
      <w:r>
        <w:rPr>
          <w:rFonts w:eastAsia="Times New Roman"/>
          <w:b/>
          <w:spacing w:val="-13"/>
          <w:w w:val="95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n</w:t>
      </w:r>
      <w:r>
        <w:rPr>
          <w:rFonts w:eastAsia="Times New Roman"/>
          <w:b/>
          <w:spacing w:val="-17"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sz w:val="24"/>
          <w:szCs w:val="24"/>
        </w:rPr>
        <w:t>i</w:t>
      </w:r>
      <w:proofErr w:type="spellEnd"/>
      <w:r>
        <w:rPr>
          <w:rFonts w:eastAsia="Times New Roman"/>
          <w:b/>
          <w:spacing w:val="-24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v</w:t>
      </w:r>
      <w:r>
        <w:rPr>
          <w:rFonts w:eastAsia="Times New Roman"/>
          <w:b/>
          <w:spacing w:val="-18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e</w:t>
      </w:r>
      <w:r>
        <w:rPr>
          <w:rFonts w:eastAsia="Times New Roman"/>
          <w:b/>
          <w:spacing w:val="-1"/>
          <w:sz w:val="24"/>
          <w:szCs w:val="24"/>
        </w:rPr>
        <w:t xml:space="preserve"> </w:t>
      </w:r>
      <w:r>
        <w:rPr>
          <w:rFonts w:eastAsia="Times New Roman"/>
          <w:b/>
          <w:w w:val="83"/>
          <w:sz w:val="24"/>
          <w:szCs w:val="24"/>
        </w:rPr>
        <w:t>r</w:t>
      </w:r>
      <w:r>
        <w:rPr>
          <w:rFonts w:eastAsia="Times New Roman"/>
          <w:b/>
          <w:spacing w:val="-9"/>
          <w:w w:val="83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s</w:t>
      </w:r>
      <w:r>
        <w:rPr>
          <w:rFonts w:eastAsia="Times New Roman"/>
          <w:b/>
          <w:spacing w:val="-8"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sz w:val="24"/>
          <w:szCs w:val="24"/>
        </w:rPr>
        <w:t>i</w:t>
      </w:r>
      <w:proofErr w:type="spellEnd"/>
      <w:r>
        <w:rPr>
          <w:rFonts w:eastAsia="Times New Roman"/>
          <w:b/>
          <w:spacing w:val="-24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t</w:t>
      </w:r>
      <w:r>
        <w:rPr>
          <w:rFonts w:eastAsia="Times New Roman"/>
          <w:b/>
          <w:spacing w:val="-14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 xml:space="preserve">y   </w:t>
      </w:r>
      <w:r>
        <w:rPr>
          <w:rFonts w:eastAsia="Times New Roman"/>
          <w:b/>
          <w:spacing w:val="47"/>
          <w:sz w:val="24"/>
          <w:szCs w:val="24"/>
        </w:rPr>
        <w:t xml:space="preserve"> </w:t>
      </w:r>
      <w:r>
        <w:rPr>
          <w:rFonts w:eastAsia="Times New Roman"/>
          <w:b/>
          <w:w w:val="95"/>
          <w:sz w:val="24"/>
          <w:szCs w:val="24"/>
        </w:rPr>
        <w:t>S</w:t>
      </w:r>
      <w:r>
        <w:rPr>
          <w:rFonts w:eastAsia="Times New Roman"/>
          <w:b/>
          <w:spacing w:val="-41"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w w:val="93"/>
          <w:sz w:val="24"/>
          <w:szCs w:val="24"/>
        </w:rPr>
        <w:t>i</w:t>
      </w:r>
      <w:proofErr w:type="spellEnd"/>
      <w:r>
        <w:rPr>
          <w:rFonts w:eastAsia="Times New Roman"/>
          <w:b/>
          <w:spacing w:val="-38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g</w:t>
      </w:r>
      <w:r>
        <w:rPr>
          <w:rFonts w:eastAsia="Times New Roman"/>
          <w:b/>
          <w:spacing w:val="-18"/>
          <w:sz w:val="24"/>
          <w:szCs w:val="24"/>
        </w:rPr>
        <w:t xml:space="preserve"> </w:t>
      </w:r>
      <w:r>
        <w:rPr>
          <w:rFonts w:eastAsia="Times New Roman"/>
          <w:b/>
          <w:w w:val="102"/>
          <w:sz w:val="24"/>
          <w:szCs w:val="24"/>
        </w:rPr>
        <w:t>n</w:t>
      </w:r>
      <w:r>
        <w:rPr>
          <w:rFonts w:eastAsia="Times New Roman"/>
          <w:b/>
          <w:spacing w:val="-39"/>
          <w:sz w:val="24"/>
          <w:szCs w:val="24"/>
        </w:rPr>
        <w:t xml:space="preserve"> </w:t>
      </w:r>
      <w:r>
        <w:rPr>
          <w:rFonts w:eastAsia="Times New Roman"/>
          <w:b/>
          <w:w w:val="101"/>
          <w:sz w:val="24"/>
          <w:szCs w:val="24"/>
        </w:rPr>
        <w:t>a</w:t>
      </w:r>
      <w:r>
        <w:rPr>
          <w:rFonts w:eastAsia="Times New Roman"/>
          <w:b/>
          <w:spacing w:val="-39"/>
          <w:sz w:val="24"/>
          <w:szCs w:val="24"/>
        </w:rPr>
        <w:t xml:space="preserve"> </w:t>
      </w:r>
      <w:r>
        <w:rPr>
          <w:rFonts w:eastAsia="Times New Roman"/>
          <w:b/>
          <w:w w:val="108"/>
          <w:sz w:val="24"/>
          <w:szCs w:val="24"/>
        </w:rPr>
        <w:t>t</w:t>
      </w:r>
      <w:r>
        <w:rPr>
          <w:rFonts w:eastAsia="Times New Roman"/>
          <w:b/>
          <w:spacing w:val="-39"/>
          <w:sz w:val="24"/>
          <w:szCs w:val="24"/>
        </w:rPr>
        <w:t xml:space="preserve"> </w:t>
      </w:r>
      <w:r>
        <w:rPr>
          <w:rFonts w:eastAsia="Times New Roman"/>
          <w:b/>
          <w:w w:val="102"/>
          <w:sz w:val="24"/>
          <w:szCs w:val="24"/>
        </w:rPr>
        <w:t>u</w:t>
      </w:r>
      <w:r>
        <w:rPr>
          <w:rFonts w:eastAsia="Times New Roman"/>
          <w:b/>
          <w:spacing w:val="-39"/>
          <w:sz w:val="24"/>
          <w:szCs w:val="24"/>
        </w:rPr>
        <w:t xml:space="preserve"> </w:t>
      </w:r>
      <w:r>
        <w:rPr>
          <w:rFonts w:eastAsia="Times New Roman"/>
          <w:b/>
          <w:w w:val="83"/>
          <w:sz w:val="24"/>
          <w:szCs w:val="24"/>
        </w:rPr>
        <w:t>r</w:t>
      </w:r>
      <w:r>
        <w:rPr>
          <w:rFonts w:eastAsia="Times New Roman"/>
          <w:b/>
          <w:spacing w:val="-41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e</w:t>
      </w:r>
      <w:r>
        <w:rPr>
          <w:rFonts w:eastAsia="Times New Roman"/>
          <w:b/>
          <w:spacing w:val="-20"/>
          <w:sz w:val="24"/>
          <w:szCs w:val="24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14"/>
          <w:w w:val="8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2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10"/>
          <w:w w:val="8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2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2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  <w:r>
        <w:rPr>
          <w:rFonts w:eastAsia="Times New Roman"/>
          <w:b/>
          <w:spacing w:val="-30"/>
          <w:sz w:val="28"/>
          <w:szCs w:val="28"/>
        </w:rPr>
        <w:t xml:space="preserve"> </w:t>
      </w:r>
      <w:r>
        <w:rPr>
          <w:rFonts w:eastAsia="Times New Roman"/>
          <w:b/>
          <w:w w:val="80"/>
          <w:sz w:val="28"/>
          <w:szCs w:val="28"/>
        </w:rPr>
        <w:t>_</w:t>
      </w:r>
    </w:p>
    <w:p w:rsidR="00FB3F31" w:rsidRDefault="00FB3F31">
      <w:pPr>
        <w:spacing w:before="28"/>
        <w:ind w:left="220"/>
        <w:rPr>
          <w:sz w:val="28"/>
          <w:szCs w:val="28"/>
        </w:rPr>
      </w:pPr>
    </w:p>
    <w:p w:rsidR="00FB3F31" w:rsidRDefault="00FB3F31">
      <w:pPr>
        <w:spacing w:before="28"/>
        <w:ind w:left="220"/>
        <w:rPr>
          <w:sz w:val="28"/>
          <w:szCs w:val="28"/>
        </w:rPr>
      </w:pPr>
    </w:p>
    <w:p w:rsidR="00FB3F31" w:rsidRDefault="00FB3F31" w:rsidP="00FB3F31">
      <w:pPr>
        <w:spacing w:line="264" w:lineRule="auto"/>
        <w:jc w:val="center"/>
      </w:pPr>
      <w:bookmarkStart w:id="0" w:name="_top"/>
      <w:bookmarkEnd w:id="0"/>
    </w:p>
    <w:p w:rsidR="00FB3F31" w:rsidRDefault="00FB3F31" w:rsidP="00FB3F31">
      <w:pPr>
        <w:spacing w:line="264" w:lineRule="auto"/>
        <w:jc w:val="center"/>
        <w:rPr>
          <w:lang w:eastAsia="ko-KR"/>
        </w:rPr>
      </w:pPr>
      <w:r>
        <w:rPr>
          <w:rFonts w:ascii="한양견명조" w:eastAsia="한양궁서"/>
          <w:sz w:val="50"/>
          <w:lang w:eastAsia="ko-KR"/>
        </w:rPr>
        <w:lastRenderedPageBreak/>
        <w:t>실습학기</w:t>
      </w:r>
      <w:r>
        <w:rPr>
          <w:rFonts w:ascii="한양견명조" w:eastAsia="한양궁서"/>
          <w:sz w:val="50"/>
          <w:lang w:eastAsia="ko-KR"/>
        </w:rPr>
        <w:t>(</w:t>
      </w:r>
      <w:proofErr w:type="spellStart"/>
      <w:r>
        <w:rPr>
          <w:rFonts w:ascii="한양견명조" w:eastAsia="한양궁서"/>
          <w:sz w:val="50"/>
          <w:lang w:eastAsia="ko-KR"/>
        </w:rPr>
        <w:t>인턴쉽</w:t>
      </w:r>
      <w:proofErr w:type="spellEnd"/>
      <w:r>
        <w:rPr>
          <w:rFonts w:ascii="한양견명조" w:eastAsia="한양궁서"/>
          <w:sz w:val="50"/>
          <w:lang w:eastAsia="ko-KR"/>
        </w:rPr>
        <w:t xml:space="preserve">) </w:t>
      </w:r>
      <w:r>
        <w:rPr>
          <w:rFonts w:ascii="한양견명조" w:eastAsia="한양궁서"/>
          <w:sz w:val="50"/>
          <w:lang w:eastAsia="ko-KR"/>
        </w:rPr>
        <w:t>수락통지서</w:t>
      </w:r>
    </w:p>
    <w:p w:rsidR="00FB3F31" w:rsidRDefault="00FB3F31" w:rsidP="00FB3F31">
      <w:pPr>
        <w:jc w:val="center"/>
      </w:pPr>
      <w:r>
        <w:rPr>
          <w:noProof/>
          <w:lang w:eastAsia="ko-KR"/>
        </w:rPr>
        <mc:AlternateContent>
          <mc:Choice Requires="wps">
            <w:drawing>
              <wp:inline distT="0" distB="0" distL="0" distR="0">
                <wp:extent cx="5205730" cy="0"/>
                <wp:effectExtent l="28575" t="28575" r="23495" b="28575"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05730" cy="0"/>
                        </a:xfrm>
                        <a:prstGeom prst="line">
                          <a:avLst/>
                        </a:prstGeom>
                        <a:noFill/>
                        <a:ln w="431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6CE3D8AC" id="Straight Connector 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09.9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" strokeweight="3.4pt">
                <w10:anchorlock/>
              </v:line>
            </w:pict>
          </mc:Fallback>
        </mc:AlternateContent>
      </w:r>
    </w:p>
    <w:p w:rsidR="00FB3F31" w:rsidRDefault="00FB3F31" w:rsidP="00FB3F31">
      <w:pPr>
        <w:jc w:val="center"/>
      </w:pPr>
    </w:p>
    <w:tbl>
      <w:tblPr>
        <w:tblOverlap w:val="never"/>
        <w:tblW w:w="952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2"/>
        <w:gridCol w:w="1700"/>
        <w:gridCol w:w="1719"/>
        <w:gridCol w:w="2623"/>
        <w:gridCol w:w="2184"/>
      </w:tblGrid>
      <w:tr w:rsidR="00FB3F31" w:rsidTr="003B3953">
        <w:trPr>
          <w:trHeight w:val="722"/>
        </w:trPr>
        <w:tc>
          <w:tcPr>
            <w:tcW w:w="130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F9F9F9"/>
            <w:vAlign w:val="center"/>
          </w:tcPr>
          <w:p w:rsidR="00FB3F31" w:rsidRDefault="00FB3F31" w:rsidP="003B3953">
            <w:pPr>
              <w:spacing w:line="312" w:lineRule="auto"/>
              <w:jc w:val="center"/>
            </w:pPr>
            <w:proofErr w:type="spellStart"/>
            <w:r>
              <w:rPr>
                <w:rFonts w:ascii="한양그래픽" w:eastAsia="한양그래픽"/>
                <w:b/>
                <w:spacing w:val="12"/>
                <w:w w:val="95"/>
                <w:sz w:val="24"/>
              </w:rPr>
              <w:t>실습수락</w:t>
            </w:r>
            <w:proofErr w:type="spellEnd"/>
            <w:r>
              <w:rPr>
                <w:rFonts w:ascii="한양그래픽" w:eastAsia="한양그래픽"/>
                <w:b/>
                <w:spacing w:val="12"/>
                <w:w w:val="95"/>
                <w:sz w:val="24"/>
              </w:rPr>
              <w:t xml:space="preserve"> </w:t>
            </w:r>
          </w:p>
          <w:p w:rsidR="00FB3F31" w:rsidRDefault="00FB3F31" w:rsidP="003B3953">
            <w:pPr>
              <w:spacing w:line="312" w:lineRule="auto"/>
              <w:jc w:val="center"/>
            </w:pPr>
            <w:r>
              <w:rPr>
                <w:rFonts w:ascii="한양그래픽" w:eastAsia="한양그래픽"/>
                <w:b/>
                <w:spacing w:val="12"/>
                <w:w w:val="95"/>
                <w:sz w:val="24"/>
              </w:rPr>
              <w:t>학 생 명</w:t>
            </w:r>
          </w:p>
        </w:tc>
        <w:tc>
          <w:tcPr>
            <w:tcW w:w="1700" w:type="dxa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F9F9F9"/>
            <w:vAlign w:val="center"/>
          </w:tcPr>
          <w:p w:rsidR="00FB3F31" w:rsidRDefault="00FB3F31" w:rsidP="003B3953">
            <w:pPr>
              <w:spacing w:line="312" w:lineRule="auto"/>
              <w:jc w:val="center"/>
            </w:pPr>
            <w:r>
              <w:rPr>
                <w:rFonts w:ascii="한양그래픽" w:eastAsia="한양그래픽"/>
                <w:b/>
                <w:spacing w:val="-12"/>
                <w:w w:val="95"/>
                <w:sz w:val="24"/>
              </w:rPr>
              <w:t>실  습  부  서</w:t>
            </w:r>
          </w:p>
        </w:tc>
        <w:tc>
          <w:tcPr>
            <w:tcW w:w="1719" w:type="dxa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F9F9F9"/>
            <w:vAlign w:val="center"/>
          </w:tcPr>
          <w:p w:rsidR="00FB3F31" w:rsidRDefault="00FB3F31" w:rsidP="003B3953">
            <w:pPr>
              <w:spacing w:line="312" w:lineRule="auto"/>
              <w:jc w:val="center"/>
            </w:pPr>
            <w:proofErr w:type="spellStart"/>
            <w:r>
              <w:rPr>
                <w:rFonts w:eastAsia="한양그래픽"/>
                <w:b/>
                <w:spacing w:val="12"/>
                <w:w w:val="95"/>
                <w:sz w:val="24"/>
              </w:rPr>
              <w:t>주요실습내용</w:t>
            </w:r>
            <w:proofErr w:type="spellEnd"/>
          </w:p>
        </w:tc>
        <w:tc>
          <w:tcPr>
            <w:tcW w:w="2623" w:type="dxa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F9F9F9"/>
            <w:vAlign w:val="center"/>
          </w:tcPr>
          <w:p w:rsidR="00FB3F31" w:rsidRDefault="00FB3F31" w:rsidP="003B3953">
            <w:pPr>
              <w:jc w:val="center"/>
              <w:rPr>
                <w:lang w:eastAsia="ko-KR"/>
              </w:rPr>
            </w:pPr>
            <w:r>
              <w:rPr>
                <w:rFonts w:ascii="한양그래픽" w:eastAsia="한양그래픽"/>
                <w:b/>
                <w:spacing w:val="-12"/>
                <w:w w:val="95"/>
                <w:sz w:val="24"/>
                <w:lang w:eastAsia="ko-KR"/>
              </w:rPr>
              <w:t>실습기간 및 주당 근무시간</w:t>
            </w:r>
          </w:p>
        </w:tc>
        <w:tc>
          <w:tcPr>
            <w:tcW w:w="2184" w:type="dxa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F9F9F9"/>
            <w:vAlign w:val="center"/>
          </w:tcPr>
          <w:p w:rsidR="00FB3F31" w:rsidRDefault="00FB3F31" w:rsidP="003B3953">
            <w:pPr>
              <w:spacing w:line="312" w:lineRule="auto"/>
              <w:jc w:val="center"/>
              <w:rPr>
                <w:lang w:eastAsia="ko-KR"/>
              </w:rPr>
            </w:pPr>
            <w:r>
              <w:rPr>
                <w:rFonts w:ascii="한양그래픽" w:eastAsia="한양그래픽"/>
                <w:b/>
                <w:spacing w:val="18"/>
                <w:w w:val="95"/>
                <w:sz w:val="24"/>
                <w:lang w:eastAsia="ko-KR"/>
              </w:rPr>
              <w:t xml:space="preserve">실습생 준비사항 </w:t>
            </w:r>
          </w:p>
          <w:p w:rsidR="00FB3F31" w:rsidRDefault="00FB3F31" w:rsidP="003B3953">
            <w:pPr>
              <w:spacing w:line="312" w:lineRule="auto"/>
              <w:jc w:val="center"/>
              <w:rPr>
                <w:lang w:eastAsia="ko-KR"/>
              </w:rPr>
            </w:pPr>
            <w:r>
              <w:rPr>
                <w:rFonts w:ascii="한양그래픽" w:eastAsia="한양그래픽"/>
                <w:b/>
                <w:spacing w:val="-12"/>
                <w:w w:val="95"/>
                <w:sz w:val="24"/>
                <w:lang w:eastAsia="ko-KR"/>
              </w:rPr>
              <w:t>및 기타 지시할 사항</w:t>
            </w:r>
          </w:p>
        </w:tc>
      </w:tr>
      <w:tr w:rsidR="00FB3F31" w:rsidTr="003B3953">
        <w:trPr>
          <w:trHeight w:val="746"/>
        </w:trPr>
        <w:tc>
          <w:tcPr>
            <w:tcW w:w="1302" w:type="dxa"/>
            <w:tcBorders>
              <w:top w:val="single" w:sz="9" w:space="0" w:color="000000"/>
              <w:left w:val="single" w:sz="9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>
            <w:pPr>
              <w:spacing w:line="312" w:lineRule="auto"/>
              <w:jc w:val="center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9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>
            <w:pPr>
              <w:spacing w:line="312" w:lineRule="auto"/>
              <w:jc w:val="center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9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>
            <w:pPr>
              <w:spacing w:line="312" w:lineRule="auto"/>
              <w:jc w:val="center"/>
              <w:rPr>
                <w:lang w:eastAsia="ko-KR"/>
              </w:rPr>
            </w:pPr>
          </w:p>
        </w:tc>
        <w:tc>
          <w:tcPr>
            <w:tcW w:w="2623" w:type="dxa"/>
            <w:tcBorders>
              <w:top w:val="single" w:sz="9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  <w:lang w:eastAsia="ko-KR"/>
              </w:rPr>
              <w:t xml:space="preserve"> </w:t>
            </w: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 xml:space="preserve">.    .  </w:t>
            </w:r>
            <w:r>
              <w:rPr>
                <w:rFonts w:ascii="#그래픽"/>
                <w:spacing w:val="-15"/>
                <w:w w:val="90"/>
                <w:shd w:val="clear" w:color="000000" w:fill="auto"/>
              </w:rPr>
              <w:t>∼</w:t>
            </w:r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    .    .   .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까지</w:t>
            </w:r>
            <w:proofErr w:type="spellEnd"/>
          </w:p>
          <w:p w:rsidR="00FB3F31" w:rsidRDefault="00FB3F31" w:rsidP="003B3953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>(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일간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)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주당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eastAsia="한양그래픽"/>
                <w:spacing w:val="-15"/>
                <w:w w:val="90"/>
                <w:shd w:val="clear" w:color="000000" w:fill="auto"/>
              </w:rPr>
              <w:t>시간</w:t>
            </w:r>
            <w:proofErr w:type="spellEnd"/>
          </w:p>
        </w:tc>
        <w:tc>
          <w:tcPr>
            <w:tcW w:w="2184" w:type="dxa"/>
            <w:tcBorders>
              <w:top w:val="single" w:sz="9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:rsidR="00FB3F31" w:rsidRDefault="00FB3F31" w:rsidP="003B3953">
            <w:pPr>
              <w:spacing w:line="312" w:lineRule="auto"/>
              <w:jc w:val="center"/>
            </w:pPr>
          </w:p>
        </w:tc>
      </w:tr>
      <w:tr w:rsidR="00FB3F31" w:rsidTr="003B3953">
        <w:trPr>
          <w:trHeight w:val="636"/>
        </w:trPr>
        <w:tc>
          <w:tcPr>
            <w:tcW w:w="1302" w:type="dxa"/>
            <w:tcBorders>
              <w:top w:val="dotted" w:sz="3" w:space="0" w:color="000000"/>
              <w:left w:val="single" w:sz="9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/>
        </w:tc>
        <w:tc>
          <w:tcPr>
            <w:tcW w:w="1700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/>
        </w:tc>
        <w:tc>
          <w:tcPr>
            <w:tcW w:w="1719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/>
        </w:tc>
        <w:tc>
          <w:tcPr>
            <w:tcW w:w="2623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 xml:space="preserve"> .    .  </w:t>
            </w:r>
            <w:r>
              <w:rPr>
                <w:rFonts w:ascii="#그래픽"/>
                <w:spacing w:val="-15"/>
                <w:w w:val="90"/>
                <w:shd w:val="clear" w:color="000000" w:fill="auto"/>
              </w:rPr>
              <w:t>∼</w:t>
            </w:r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    .    .   .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까지</w:t>
            </w:r>
            <w:proofErr w:type="spellEnd"/>
          </w:p>
          <w:p w:rsidR="00FB3F31" w:rsidRDefault="00FB3F31" w:rsidP="003B3953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>(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일간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)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주당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eastAsia="한양그래픽"/>
                <w:spacing w:val="-15"/>
                <w:w w:val="90"/>
                <w:shd w:val="clear" w:color="000000" w:fill="auto"/>
              </w:rPr>
              <w:t>시간</w:t>
            </w:r>
            <w:proofErr w:type="spellEnd"/>
          </w:p>
        </w:tc>
        <w:tc>
          <w:tcPr>
            <w:tcW w:w="2184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:rsidR="00FB3F31" w:rsidRDefault="00FB3F31" w:rsidP="003B3953"/>
        </w:tc>
      </w:tr>
      <w:tr w:rsidR="00FB3F31" w:rsidTr="003B3953">
        <w:trPr>
          <w:trHeight w:val="636"/>
        </w:trPr>
        <w:tc>
          <w:tcPr>
            <w:tcW w:w="1302" w:type="dxa"/>
            <w:tcBorders>
              <w:top w:val="dotted" w:sz="3" w:space="0" w:color="000000"/>
              <w:left w:val="single" w:sz="9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/>
        </w:tc>
        <w:tc>
          <w:tcPr>
            <w:tcW w:w="1700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/>
        </w:tc>
        <w:tc>
          <w:tcPr>
            <w:tcW w:w="1719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/>
        </w:tc>
        <w:tc>
          <w:tcPr>
            <w:tcW w:w="2623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 xml:space="preserve"> .    .  </w:t>
            </w:r>
            <w:r>
              <w:rPr>
                <w:rFonts w:ascii="#그래픽"/>
                <w:spacing w:val="-15"/>
                <w:w w:val="90"/>
                <w:shd w:val="clear" w:color="000000" w:fill="auto"/>
              </w:rPr>
              <w:t>∼</w:t>
            </w:r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    .    .   .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까지</w:t>
            </w:r>
            <w:proofErr w:type="spellEnd"/>
          </w:p>
          <w:p w:rsidR="00FB3F31" w:rsidRDefault="00FB3F31" w:rsidP="003B3953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>(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일간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)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주당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eastAsia="한양그래픽"/>
                <w:spacing w:val="-15"/>
                <w:w w:val="90"/>
                <w:shd w:val="clear" w:color="000000" w:fill="auto"/>
              </w:rPr>
              <w:t>시간</w:t>
            </w:r>
            <w:proofErr w:type="spellEnd"/>
          </w:p>
        </w:tc>
        <w:tc>
          <w:tcPr>
            <w:tcW w:w="2184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:rsidR="00FB3F31" w:rsidRDefault="00FB3F31" w:rsidP="003B3953"/>
        </w:tc>
      </w:tr>
      <w:tr w:rsidR="00FB3F31" w:rsidTr="003B3953">
        <w:trPr>
          <w:trHeight w:val="636"/>
        </w:trPr>
        <w:tc>
          <w:tcPr>
            <w:tcW w:w="1302" w:type="dxa"/>
            <w:tcBorders>
              <w:top w:val="dotted" w:sz="3" w:space="0" w:color="000000"/>
              <w:left w:val="single" w:sz="9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/>
        </w:tc>
        <w:tc>
          <w:tcPr>
            <w:tcW w:w="1700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/>
        </w:tc>
        <w:tc>
          <w:tcPr>
            <w:tcW w:w="1719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/>
        </w:tc>
        <w:tc>
          <w:tcPr>
            <w:tcW w:w="2623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 xml:space="preserve"> .    .  </w:t>
            </w:r>
            <w:r>
              <w:rPr>
                <w:rFonts w:ascii="#그래픽"/>
                <w:spacing w:val="-15"/>
                <w:w w:val="90"/>
                <w:shd w:val="clear" w:color="000000" w:fill="auto"/>
              </w:rPr>
              <w:t>∼</w:t>
            </w:r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    .    .   .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까지</w:t>
            </w:r>
            <w:proofErr w:type="spellEnd"/>
          </w:p>
          <w:p w:rsidR="00FB3F31" w:rsidRDefault="00FB3F31" w:rsidP="003B3953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>(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일간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)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주당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eastAsia="한양그래픽"/>
                <w:spacing w:val="-15"/>
                <w:w w:val="90"/>
                <w:shd w:val="clear" w:color="000000" w:fill="auto"/>
              </w:rPr>
              <w:t>시간</w:t>
            </w:r>
            <w:proofErr w:type="spellEnd"/>
          </w:p>
        </w:tc>
        <w:tc>
          <w:tcPr>
            <w:tcW w:w="2184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:rsidR="00FB3F31" w:rsidRDefault="00FB3F31" w:rsidP="003B3953"/>
        </w:tc>
      </w:tr>
      <w:tr w:rsidR="00FB3F31" w:rsidTr="003B3953">
        <w:trPr>
          <w:trHeight w:val="636"/>
        </w:trPr>
        <w:tc>
          <w:tcPr>
            <w:tcW w:w="1302" w:type="dxa"/>
            <w:tcBorders>
              <w:top w:val="dotted" w:sz="3" w:space="0" w:color="000000"/>
              <w:left w:val="single" w:sz="9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/>
        </w:tc>
        <w:tc>
          <w:tcPr>
            <w:tcW w:w="1700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/>
        </w:tc>
        <w:tc>
          <w:tcPr>
            <w:tcW w:w="1719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/>
        </w:tc>
        <w:tc>
          <w:tcPr>
            <w:tcW w:w="2623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 xml:space="preserve"> .    .  </w:t>
            </w:r>
            <w:r>
              <w:rPr>
                <w:rFonts w:ascii="#그래픽"/>
                <w:spacing w:val="-15"/>
                <w:w w:val="90"/>
                <w:shd w:val="clear" w:color="000000" w:fill="auto"/>
              </w:rPr>
              <w:t>∼</w:t>
            </w:r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    .    .   .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까지</w:t>
            </w:r>
            <w:proofErr w:type="spellEnd"/>
          </w:p>
          <w:p w:rsidR="00FB3F31" w:rsidRDefault="00FB3F31" w:rsidP="003B3953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>(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일간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)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주당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eastAsia="한양그래픽"/>
                <w:spacing w:val="-15"/>
                <w:w w:val="90"/>
                <w:shd w:val="clear" w:color="000000" w:fill="auto"/>
              </w:rPr>
              <w:t>시간</w:t>
            </w:r>
            <w:proofErr w:type="spellEnd"/>
          </w:p>
        </w:tc>
        <w:tc>
          <w:tcPr>
            <w:tcW w:w="2184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:rsidR="00FB3F31" w:rsidRDefault="00FB3F31" w:rsidP="003B3953"/>
        </w:tc>
      </w:tr>
      <w:tr w:rsidR="00FB3F31" w:rsidTr="003B3953">
        <w:trPr>
          <w:trHeight w:val="636"/>
        </w:trPr>
        <w:tc>
          <w:tcPr>
            <w:tcW w:w="1302" w:type="dxa"/>
            <w:tcBorders>
              <w:top w:val="dotted" w:sz="3" w:space="0" w:color="000000"/>
              <w:left w:val="single" w:sz="9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/>
        </w:tc>
        <w:tc>
          <w:tcPr>
            <w:tcW w:w="1700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/>
        </w:tc>
        <w:tc>
          <w:tcPr>
            <w:tcW w:w="1719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/>
        </w:tc>
        <w:tc>
          <w:tcPr>
            <w:tcW w:w="2623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 xml:space="preserve"> .    .  </w:t>
            </w:r>
            <w:r>
              <w:rPr>
                <w:rFonts w:ascii="#그래픽"/>
                <w:spacing w:val="-15"/>
                <w:w w:val="90"/>
                <w:shd w:val="clear" w:color="000000" w:fill="auto"/>
              </w:rPr>
              <w:t>∼</w:t>
            </w:r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    .    .   .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까지</w:t>
            </w:r>
            <w:proofErr w:type="spellEnd"/>
          </w:p>
          <w:p w:rsidR="00FB3F31" w:rsidRDefault="00FB3F31" w:rsidP="003B3953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>(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일간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)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주당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eastAsia="한양그래픽"/>
                <w:spacing w:val="-15"/>
                <w:w w:val="90"/>
                <w:shd w:val="clear" w:color="000000" w:fill="auto"/>
              </w:rPr>
              <w:t>시간</w:t>
            </w:r>
            <w:proofErr w:type="spellEnd"/>
          </w:p>
        </w:tc>
        <w:tc>
          <w:tcPr>
            <w:tcW w:w="2184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:rsidR="00FB3F31" w:rsidRDefault="00FB3F31" w:rsidP="003B3953"/>
        </w:tc>
      </w:tr>
      <w:tr w:rsidR="00FB3F31" w:rsidTr="003B3953">
        <w:trPr>
          <w:trHeight w:val="636"/>
        </w:trPr>
        <w:tc>
          <w:tcPr>
            <w:tcW w:w="1302" w:type="dxa"/>
            <w:tcBorders>
              <w:top w:val="dotted" w:sz="3" w:space="0" w:color="000000"/>
              <w:left w:val="single" w:sz="9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/>
        </w:tc>
        <w:tc>
          <w:tcPr>
            <w:tcW w:w="1700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/>
        </w:tc>
        <w:tc>
          <w:tcPr>
            <w:tcW w:w="1719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/>
        </w:tc>
        <w:tc>
          <w:tcPr>
            <w:tcW w:w="2623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 xml:space="preserve"> .    .  </w:t>
            </w:r>
            <w:r>
              <w:rPr>
                <w:rFonts w:ascii="#그래픽"/>
                <w:spacing w:val="-15"/>
                <w:w w:val="90"/>
                <w:shd w:val="clear" w:color="000000" w:fill="auto"/>
              </w:rPr>
              <w:t>∼</w:t>
            </w:r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    .    .   .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까지</w:t>
            </w:r>
            <w:proofErr w:type="spellEnd"/>
          </w:p>
          <w:p w:rsidR="00FB3F31" w:rsidRDefault="00FB3F31" w:rsidP="003B3953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>(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일간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)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주당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eastAsia="한양그래픽"/>
                <w:spacing w:val="-15"/>
                <w:w w:val="90"/>
                <w:shd w:val="clear" w:color="000000" w:fill="auto"/>
              </w:rPr>
              <w:t>시간</w:t>
            </w:r>
            <w:proofErr w:type="spellEnd"/>
          </w:p>
        </w:tc>
        <w:tc>
          <w:tcPr>
            <w:tcW w:w="2184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:rsidR="00FB3F31" w:rsidRDefault="00FB3F31" w:rsidP="003B3953"/>
        </w:tc>
      </w:tr>
      <w:tr w:rsidR="00FB3F31" w:rsidTr="003B3953">
        <w:trPr>
          <w:trHeight w:val="636"/>
        </w:trPr>
        <w:tc>
          <w:tcPr>
            <w:tcW w:w="1302" w:type="dxa"/>
            <w:tcBorders>
              <w:top w:val="dotted" w:sz="3" w:space="0" w:color="000000"/>
              <w:left w:val="single" w:sz="9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/>
        </w:tc>
        <w:tc>
          <w:tcPr>
            <w:tcW w:w="1700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/>
        </w:tc>
        <w:tc>
          <w:tcPr>
            <w:tcW w:w="1719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/>
        </w:tc>
        <w:tc>
          <w:tcPr>
            <w:tcW w:w="2623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3B3953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 xml:space="preserve"> .    .  </w:t>
            </w:r>
            <w:r>
              <w:rPr>
                <w:rFonts w:ascii="#그래픽"/>
                <w:spacing w:val="-15"/>
                <w:w w:val="90"/>
                <w:shd w:val="clear" w:color="000000" w:fill="auto"/>
              </w:rPr>
              <w:t>∼</w:t>
            </w:r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    .    .   .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까지</w:t>
            </w:r>
            <w:proofErr w:type="spellEnd"/>
          </w:p>
          <w:p w:rsidR="00FB3F31" w:rsidRDefault="00FB3F31" w:rsidP="003B3953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>(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일간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)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주당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eastAsia="한양그래픽"/>
                <w:spacing w:val="-15"/>
                <w:w w:val="90"/>
                <w:shd w:val="clear" w:color="000000" w:fill="auto"/>
              </w:rPr>
              <w:t>시간</w:t>
            </w:r>
            <w:proofErr w:type="spellEnd"/>
          </w:p>
        </w:tc>
        <w:tc>
          <w:tcPr>
            <w:tcW w:w="2184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:rsidR="00FB3F31" w:rsidRDefault="00FB3F31" w:rsidP="003B3953"/>
        </w:tc>
      </w:tr>
      <w:tr w:rsidR="00FB3F31" w:rsidTr="003B3953">
        <w:trPr>
          <w:trHeight w:val="636"/>
        </w:trPr>
        <w:tc>
          <w:tcPr>
            <w:tcW w:w="1302" w:type="dxa"/>
            <w:tcBorders>
              <w:top w:val="dotted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B3F31" w:rsidRDefault="00FB3F31" w:rsidP="003B3953"/>
        </w:tc>
        <w:tc>
          <w:tcPr>
            <w:tcW w:w="1700" w:type="dxa"/>
            <w:tcBorders>
              <w:top w:val="dotted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B3F31" w:rsidRDefault="00FB3F31" w:rsidP="003B3953"/>
        </w:tc>
        <w:tc>
          <w:tcPr>
            <w:tcW w:w="1719" w:type="dxa"/>
            <w:tcBorders>
              <w:top w:val="dotted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B3F31" w:rsidRDefault="00FB3F31" w:rsidP="003B3953"/>
        </w:tc>
        <w:tc>
          <w:tcPr>
            <w:tcW w:w="2623" w:type="dxa"/>
            <w:tcBorders>
              <w:top w:val="dotted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B3F31" w:rsidRDefault="00FB3F31" w:rsidP="003B3953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 xml:space="preserve"> .    .  </w:t>
            </w:r>
            <w:r>
              <w:rPr>
                <w:rFonts w:ascii="#그래픽"/>
                <w:spacing w:val="-15"/>
                <w:w w:val="90"/>
                <w:shd w:val="clear" w:color="000000" w:fill="auto"/>
              </w:rPr>
              <w:t>∼</w:t>
            </w:r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    .    .   .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까지</w:t>
            </w:r>
            <w:proofErr w:type="spellEnd"/>
          </w:p>
          <w:p w:rsidR="00FB3F31" w:rsidRDefault="00FB3F31" w:rsidP="003B3953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>(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일간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)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주당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eastAsia="한양그래픽"/>
                <w:spacing w:val="-15"/>
                <w:w w:val="90"/>
                <w:shd w:val="clear" w:color="000000" w:fill="auto"/>
              </w:rPr>
              <w:t>시간</w:t>
            </w:r>
            <w:proofErr w:type="spellEnd"/>
          </w:p>
        </w:tc>
        <w:tc>
          <w:tcPr>
            <w:tcW w:w="2184" w:type="dxa"/>
            <w:tcBorders>
              <w:top w:val="dotted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B3F31" w:rsidRDefault="00FB3F31" w:rsidP="003B3953"/>
        </w:tc>
      </w:tr>
      <w:tr w:rsidR="00FB3F31" w:rsidTr="003B3953">
        <w:trPr>
          <w:trHeight w:val="129"/>
        </w:trPr>
        <w:tc>
          <w:tcPr>
            <w:tcW w:w="9528" w:type="dxa"/>
            <w:gridSpan w:val="5"/>
            <w:tcBorders>
              <w:top w:val="single" w:sz="9" w:space="0" w:color="000000"/>
              <w:left w:val="none" w:sz="2" w:space="0" w:color="000000"/>
              <w:bottom w:val="single" w:sz="9" w:space="0" w:color="000000"/>
              <w:right w:val="none" w:sz="2" w:space="0" w:color="000000"/>
            </w:tcBorders>
            <w:vAlign w:val="center"/>
          </w:tcPr>
          <w:p w:rsidR="00FB3F31" w:rsidRDefault="00FB3F31" w:rsidP="00FB3F31">
            <w:pPr>
              <w:spacing w:line="312" w:lineRule="auto"/>
            </w:pPr>
          </w:p>
        </w:tc>
      </w:tr>
      <w:tr w:rsidR="00FB3F31" w:rsidTr="003B3953">
        <w:trPr>
          <w:trHeight w:val="1119"/>
        </w:trPr>
        <w:tc>
          <w:tcPr>
            <w:tcW w:w="130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F9F9F9"/>
            <w:vAlign w:val="center"/>
          </w:tcPr>
          <w:p w:rsidR="00FB3F31" w:rsidRDefault="00FB3F31" w:rsidP="003B3953">
            <w:pPr>
              <w:spacing w:line="312" w:lineRule="auto"/>
              <w:jc w:val="center"/>
              <w:rPr>
                <w:lang w:eastAsia="ko-KR"/>
              </w:rPr>
            </w:pPr>
            <w:r>
              <w:rPr>
                <w:rFonts w:eastAsia="한양그래픽"/>
                <w:b/>
                <w:spacing w:val="12"/>
                <w:w w:val="95"/>
                <w:sz w:val="24"/>
                <w:lang w:eastAsia="ko-KR"/>
              </w:rPr>
              <w:t>실습수락</w:t>
            </w:r>
          </w:p>
          <w:p w:rsidR="00FB3F31" w:rsidRDefault="00FB3F31" w:rsidP="003B3953">
            <w:pPr>
              <w:spacing w:line="312" w:lineRule="auto"/>
              <w:jc w:val="center"/>
              <w:rPr>
                <w:lang w:eastAsia="ko-KR"/>
              </w:rPr>
            </w:pPr>
            <w:r>
              <w:rPr>
                <w:rFonts w:ascii="한양그래픽" w:eastAsia="한양그래픽"/>
                <w:b/>
                <w:spacing w:val="12"/>
                <w:w w:val="95"/>
                <w:sz w:val="24"/>
                <w:lang w:eastAsia="ko-KR"/>
              </w:rPr>
              <w:t>불 가 자</w:t>
            </w:r>
          </w:p>
          <w:p w:rsidR="00FB3F31" w:rsidRDefault="00FB3F31" w:rsidP="003B3953">
            <w:pPr>
              <w:spacing w:line="312" w:lineRule="auto"/>
              <w:jc w:val="center"/>
              <w:rPr>
                <w:lang w:eastAsia="ko-KR"/>
              </w:rPr>
            </w:pPr>
            <w:r>
              <w:rPr>
                <w:rFonts w:ascii="한양그래픽" w:eastAsia="한양그래픽"/>
                <w:b/>
                <w:spacing w:val="12"/>
                <w:w w:val="95"/>
                <w:sz w:val="24"/>
                <w:lang w:eastAsia="ko-KR"/>
              </w:rPr>
              <w:t>및 사 유</w:t>
            </w:r>
          </w:p>
        </w:tc>
        <w:tc>
          <w:tcPr>
            <w:tcW w:w="8226" w:type="dxa"/>
            <w:gridSpan w:val="4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B3F31" w:rsidRDefault="00FB3F31" w:rsidP="003B3953">
            <w:pPr>
              <w:spacing w:line="312" w:lineRule="auto"/>
              <w:jc w:val="center"/>
              <w:rPr>
                <w:lang w:eastAsia="ko-KR"/>
              </w:rPr>
            </w:pPr>
          </w:p>
        </w:tc>
      </w:tr>
    </w:tbl>
    <w:p w:rsidR="00FB3F31" w:rsidRDefault="00FB3F31" w:rsidP="00FB3F31">
      <w:pPr>
        <w:jc w:val="center"/>
        <w:rPr>
          <w:lang w:eastAsia="ko-KR"/>
        </w:rPr>
      </w:pPr>
    </w:p>
    <w:p w:rsidR="00FB3F31" w:rsidRDefault="00FB3F31" w:rsidP="00FB3F31">
      <w:pPr>
        <w:spacing w:line="312" w:lineRule="auto"/>
        <w:rPr>
          <w:lang w:eastAsia="ko-KR"/>
        </w:rPr>
      </w:pPr>
      <w:bookmarkStart w:id="1" w:name="_GoBack"/>
      <w:bookmarkEnd w:id="1"/>
    </w:p>
    <w:p w:rsidR="00FB3F31" w:rsidRDefault="00FB3F31" w:rsidP="00FB3F31">
      <w:pPr>
        <w:spacing w:line="312" w:lineRule="auto"/>
        <w:jc w:val="center"/>
        <w:rPr>
          <w:lang w:eastAsia="ko-KR"/>
        </w:rPr>
      </w:pPr>
      <w:r>
        <w:rPr>
          <w:rFonts w:ascii="한양그래픽" w:eastAsia="한양그래픽"/>
          <w:w w:val="95"/>
          <w:sz w:val="32"/>
          <w:lang w:eastAsia="ko-KR"/>
        </w:rPr>
        <w:t>귀 대학 학생의 실습학기(</w:t>
      </w:r>
      <w:proofErr w:type="spellStart"/>
      <w:r>
        <w:rPr>
          <w:rFonts w:ascii="한양그래픽" w:eastAsia="한양그래픽"/>
          <w:w w:val="95"/>
          <w:sz w:val="32"/>
          <w:lang w:eastAsia="ko-KR"/>
        </w:rPr>
        <w:t>인턴쉽</w:t>
      </w:r>
      <w:proofErr w:type="spellEnd"/>
      <w:r>
        <w:rPr>
          <w:rFonts w:ascii="한양그래픽" w:eastAsia="한양그래픽"/>
          <w:w w:val="95"/>
          <w:sz w:val="32"/>
          <w:lang w:eastAsia="ko-KR"/>
        </w:rPr>
        <w:t>)를 위와 같이 수락합니다.</w:t>
      </w:r>
    </w:p>
    <w:p w:rsidR="00FB3F31" w:rsidRDefault="00FB3F31" w:rsidP="00FB3F31">
      <w:pPr>
        <w:spacing w:line="312" w:lineRule="auto"/>
        <w:jc w:val="center"/>
        <w:rPr>
          <w:lang w:eastAsia="ko-KR"/>
        </w:rPr>
      </w:pPr>
    </w:p>
    <w:p w:rsidR="00FB3F31" w:rsidRDefault="00FB3F31" w:rsidP="00FB3F31">
      <w:pPr>
        <w:spacing w:line="312" w:lineRule="auto"/>
        <w:jc w:val="center"/>
        <w:rPr>
          <w:lang w:eastAsia="ko-KR"/>
        </w:rPr>
      </w:pPr>
      <w:r>
        <w:rPr>
          <w:rFonts w:ascii="한양그래픽" w:eastAsia="한양그래픽"/>
          <w:spacing w:val="12"/>
          <w:w w:val="95"/>
          <w:sz w:val="24"/>
          <w:lang w:eastAsia="ko-KR"/>
        </w:rPr>
        <w:t xml:space="preserve">      년     월     일</w:t>
      </w:r>
    </w:p>
    <w:p w:rsidR="00FB3F31" w:rsidRDefault="00FB3F31" w:rsidP="00FB3F31">
      <w:pPr>
        <w:spacing w:line="312" w:lineRule="auto"/>
        <w:jc w:val="right"/>
        <w:rPr>
          <w:lang w:eastAsia="ko-KR"/>
        </w:rPr>
      </w:pPr>
    </w:p>
    <w:p w:rsidR="00FB3F31" w:rsidRDefault="00FB3F31" w:rsidP="00FB3F31">
      <w:pPr>
        <w:rPr>
          <w:lang w:eastAsia="ko-KR"/>
        </w:rPr>
      </w:pPr>
    </w:p>
    <w:p w:rsidR="00FB3F31" w:rsidRDefault="00FB3F31" w:rsidP="00FB3F31">
      <w:pPr>
        <w:rPr>
          <w:lang w:eastAsia="ko-KR"/>
        </w:rPr>
      </w:pPr>
      <w:r>
        <w:rPr>
          <w:rFonts w:ascii="한양그래픽" w:eastAsia="한양그래픽"/>
          <w:spacing w:val="12"/>
          <w:w w:val="95"/>
          <w:sz w:val="24"/>
          <w:lang w:eastAsia="ko-KR"/>
        </w:rPr>
        <w:t xml:space="preserve">                                       산 업 체 명</w:t>
      </w:r>
      <w:proofErr w:type="gramStart"/>
      <w:r>
        <w:rPr>
          <w:rFonts w:ascii="한양그래픽" w:eastAsia="한양그래픽"/>
          <w:spacing w:val="12"/>
          <w:w w:val="95"/>
          <w:sz w:val="24"/>
          <w:lang w:eastAsia="ko-KR"/>
        </w:rPr>
        <w:t>:                    직인</w:t>
      </w:r>
      <w:proofErr w:type="gramEnd"/>
    </w:p>
    <w:p w:rsidR="00FB3F31" w:rsidRDefault="00FB3F31" w:rsidP="00FB3F31">
      <w:pPr>
        <w:rPr>
          <w:lang w:eastAsia="ko-KR"/>
        </w:rPr>
      </w:pPr>
    </w:p>
    <w:p w:rsidR="00FB3F31" w:rsidRDefault="00FB3F31" w:rsidP="00FB3F31">
      <w:pPr>
        <w:spacing w:line="312" w:lineRule="auto"/>
        <w:rPr>
          <w:lang w:eastAsia="ko-KR"/>
        </w:rPr>
      </w:pPr>
      <w:r>
        <w:rPr>
          <w:rFonts w:ascii="#그래픽" w:eastAsia="한양그래픽"/>
          <w:spacing w:val="12"/>
          <w:w w:val="95"/>
          <w:sz w:val="24"/>
          <w:lang w:eastAsia="ko-KR"/>
        </w:rPr>
        <w:t>∘</w:t>
      </w:r>
      <w:proofErr w:type="spellStart"/>
      <w:r>
        <w:rPr>
          <w:rFonts w:ascii="#그래픽" w:eastAsia="한양그래픽"/>
          <w:spacing w:val="12"/>
          <w:w w:val="95"/>
          <w:sz w:val="24"/>
          <w:lang w:eastAsia="ko-KR"/>
        </w:rPr>
        <w:t>직인란은</w:t>
      </w:r>
      <w:proofErr w:type="spellEnd"/>
      <w:r>
        <w:rPr>
          <w:rFonts w:ascii="한양그래픽" w:eastAsia="한양그래픽"/>
          <w:spacing w:val="12"/>
          <w:w w:val="95"/>
          <w:sz w:val="24"/>
          <w:lang w:eastAsia="ko-KR"/>
        </w:rPr>
        <w:t xml:space="preserve"> 필요에 따라 해당 부서장의 확인으로 가능함.</w:t>
      </w:r>
    </w:p>
    <w:p w:rsidR="00FB3F31" w:rsidRDefault="00FB3F31" w:rsidP="00FB3F31">
      <w:pPr>
        <w:spacing w:line="336" w:lineRule="auto"/>
        <w:jc w:val="center"/>
        <w:rPr>
          <w:lang w:eastAsia="ko-KR"/>
        </w:rPr>
      </w:pPr>
    </w:p>
    <w:p w:rsidR="00FB3F31" w:rsidRPr="00FB3F31" w:rsidRDefault="00FB3F31" w:rsidP="00FB3F31">
      <w:pPr>
        <w:spacing w:line="336" w:lineRule="auto"/>
      </w:pPr>
      <w:proofErr w:type="spellStart"/>
      <w:r>
        <w:rPr>
          <w:rFonts w:ascii="신명 순명조" w:eastAsia="신명 순명조"/>
          <w:b/>
          <w:spacing w:val="40"/>
          <w:w w:val="95"/>
          <w:sz w:val="40"/>
        </w:rPr>
        <w:t>우송대학교</w:t>
      </w:r>
      <w:proofErr w:type="spellEnd"/>
      <w:r>
        <w:rPr>
          <w:rFonts w:ascii="신명 순명조" w:eastAsia="신명 순명조"/>
          <w:b/>
          <w:spacing w:val="40"/>
          <w:w w:val="95"/>
          <w:sz w:val="40"/>
        </w:rPr>
        <w:t xml:space="preserve"> </w:t>
      </w:r>
      <w:proofErr w:type="spellStart"/>
      <w:r>
        <w:rPr>
          <w:rFonts w:ascii="신명 순명조" w:eastAsia="신명 순명조"/>
          <w:b/>
          <w:spacing w:val="40"/>
          <w:w w:val="95"/>
          <w:sz w:val="40"/>
        </w:rPr>
        <w:t>총장</w:t>
      </w:r>
      <w:proofErr w:type="spellEnd"/>
      <w:r>
        <w:rPr>
          <w:rFonts w:ascii="신명 순명조" w:eastAsia="신명 순명조"/>
          <w:b/>
          <w:spacing w:val="40"/>
          <w:w w:val="95"/>
          <w:sz w:val="40"/>
        </w:rPr>
        <w:t xml:space="preserve"> </w:t>
      </w:r>
      <w:proofErr w:type="spellStart"/>
      <w:r>
        <w:rPr>
          <w:rFonts w:ascii="신명 순명조" w:eastAsia="신명 순명조"/>
          <w:b/>
          <w:spacing w:val="40"/>
          <w:w w:val="95"/>
          <w:sz w:val="40"/>
        </w:rPr>
        <w:t>귀하</w:t>
      </w:r>
      <w:proofErr w:type="spellEnd"/>
    </w:p>
    <w:sectPr w:rsidR="00FB3F31" w:rsidRPr="00FB3F31">
      <w:type w:val="continuous"/>
      <w:pgSz w:w="12240" w:h="15840"/>
      <w:pgMar w:top="620" w:right="52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한양견명조">
    <w:altName w:val="Batang"/>
    <w:panose1 w:val="00000000000000000000"/>
    <w:charset w:val="81"/>
    <w:family w:val="roman"/>
    <w:notTrueType/>
    <w:pitch w:val="default"/>
  </w:font>
  <w:font w:name="한양궁서">
    <w:altName w:val="Batang"/>
    <w:panose1 w:val="00000000000000000000"/>
    <w:charset w:val="81"/>
    <w:family w:val="roman"/>
    <w:notTrueType/>
    <w:pitch w:val="default"/>
  </w:font>
  <w:font w:name="한양그래픽">
    <w:altName w:val="Batang"/>
    <w:panose1 w:val="00000000000000000000"/>
    <w:charset w:val="81"/>
    <w:family w:val="roman"/>
    <w:notTrueType/>
    <w:pitch w:val="default"/>
  </w:font>
  <w:font w:name="#그래픽">
    <w:panose1 w:val="00000000000000000000"/>
    <w:charset w:val="81"/>
    <w:family w:val="roman"/>
    <w:notTrueType/>
    <w:pitch w:val="default"/>
  </w:font>
  <w:font w:name="신명 순명조">
    <w:altName w:val="Batang"/>
    <w:panose1 w:val="00000000000000000000"/>
    <w:charset w:val="81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F249E"/>
    <w:multiLevelType w:val="multilevel"/>
    <w:tmpl w:val="D9F6380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DC3"/>
    <w:rsid w:val="00304DC3"/>
    <w:rsid w:val="00462926"/>
    <w:rsid w:val="00FB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."/>
  <w:listSeparator w:val=","/>
  <w15:docId w15:val="{34CE3313-4778-4DA3-A01E-C4F5E817C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28FE2-1E54-47F5-9836-3E874F3D7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hjchon</cp:lastModifiedBy>
  <cp:revision>3</cp:revision>
  <dcterms:created xsi:type="dcterms:W3CDTF">2018-11-21T08:00:00Z</dcterms:created>
  <dcterms:modified xsi:type="dcterms:W3CDTF">2019-03-03T13:16:00Z</dcterms:modified>
</cp:coreProperties>
</file>